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EBA" w:rsidRDefault="001F74F2" w:rsidP="001F74F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МИНИСТЕРСТВО </w:t>
      </w:r>
      <w:r w:rsidR="00AD05B3">
        <w:rPr>
          <w:sz w:val="28"/>
          <w:szCs w:val="28"/>
        </w:rPr>
        <w:t xml:space="preserve"> ОБРАЗОВАНИЯ И НАУКИ </w:t>
      </w:r>
      <w:r>
        <w:rPr>
          <w:sz w:val="28"/>
          <w:szCs w:val="28"/>
        </w:rPr>
        <w:t xml:space="preserve"> РТ</w:t>
      </w:r>
    </w:p>
    <w:p w:rsidR="001F74F2" w:rsidRPr="00A134B1" w:rsidRDefault="00F04EBA" w:rsidP="001F74F2">
      <w:pPr>
        <w:jc w:val="center"/>
        <w:rPr>
          <w:sz w:val="28"/>
          <w:szCs w:val="28"/>
        </w:rPr>
      </w:pPr>
      <w:r>
        <w:rPr>
          <w:sz w:val="28"/>
          <w:szCs w:val="28"/>
        </w:rPr>
        <w:t>ГАПОУ «Арский агропромышленный профессиональный колледж»</w:t>
      </w:r>
    </w:p>
    <w:p w:rsidR="001F74F2" w:rsidRDefault="001F74F2" w:rsidP="001F74F2">
      <w:pPr>
        <w:rPr>
          <w:sz w:val="28"/>
          <w:szCs w:val="28"/>
        </w:rPr>
      </w:pPr>
    </w:p>
    <w:p w:rsidR="000B4F0A" w:rsidRDefault="000B4F0A" w:rsidP="001F74F2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B4F0A" w:rsidRPr="000B4F0A" w:rsidTr="000F33CF">
        <w:tc>
          <w:tcPr>
            <w:tcW w:w="4785" w:type="dxa"/>
          </w:tcPr>
          <w:p w:rsidR="000B4F0A" w:rsidRPr="000B4F0A" w:rsidRDefault="000B4F0A" w:rsidP="000B4F0A">
            <w:r w:rsidRPr="000B4F0A">
              <w:t xml:space="preserve">Согласовано </w:t>
            </w:r>
            <w:r w:rsidRPr="000B4F0A">
              <w:br/>
              <w:t>на заседании МК</w:t>
            </w:r>
          </w:p>
          <w:p w:rsidR="000B4F0A" w:rsidRPr="000B4F0A" w:rsidRDefault="000B4F0A" w:rsidP="000B4F0A">
            <w:r w:rsidRPr="000B4F0A">
              <w:t xml:space="preserve">______________ </w:t>
            </w:r>
            <w:r w:rsidR="00653D5E">
              <w:t xml:space="preserve">Л. Г. </w:t>
            </w:r>
            <w:proofErr w:type="spellStart"/>
            <w:r w:rsidR="00653D5E">
              <w:t>Шайдуллина</w:t>
            </w:r>
            <w:proofErr w:type="spellEnd"/>
          </w:p>
          <w:p w:rsidR="000B4F0A" w:rsidRPr="000B4F0A" w:rsidRDefault="00653D5E" w:rsidP="00653D5E">
            <w:pPr>
              <w:spacing w:after="200" w:line="276" w:lineRule="auto"/>
              <w:rPr>
                <w:sz w:val="22"/>
                <w:szCs w:val="22"/>
              </w:rPr>
            </w:pPr>
            <w:r>
              <w:t>05.03</w:t>
            </w:r>
            <w:r w:rsidR="00282E44">
              <w:t>.</w:t>
            </w:r>
            <w:r w:rsidR="000B4F0A" w:rsidRPr="000B4F0A">
              <w:t>20</w:t>
            </w:r>
            <w:r>
              <w:t>2</w:t>
            </w:r>
            <w:r w:rsidR="000B4F0A" w:rsidRPr="000B4F0A">
              <w:t>1 г.</w:t>
            </w:r>
          </w:p>
        </w:tc>
        <w:tc>
          <w:tcPr>
            <w:tcW w:w="4786" w:type="dxa"/>
          </w:tcPr>
          <w:p w:rsidR="000B4F0A" w:rsidRPr="000B4F0A" w:rsidRDefault="000B4F0A" w:rsidP="000B4F0A">
            <w:pPr>
              <w:tabs>
                <w:tab w:val="left" w:pos="560"/>
              </w:tabs>
              <w:ind w:firstLine="885"/>
            </w:pPr>
            <w:r w:rsidRPr="000B4F0A">
              <w:tab/>
              <w:t xml:space="preserve">              Утверждаю: </w:t>
            </w:r>
          </w:p>
          <w:p w:rsidR="000B4F0A" w:rsidRPr="000B4F0A" w:rsidRDefault="000B4F0A" w:rsidP="000B4F0A">
            <w:pPr>
              <w:tabs>
                <w:tab w:val="left" w:pos="560"/>
              </w:tabs>
              <w:ind w:firstLine="885"/>
            </w:pPr>
            <w:r w:rsidRPr="000B4F0A">
              <w:t>Директор ГАПОУ  «ААПК»</w:t>
            </w:r>
          </w:p>
          <w:p w:rsidR="000B4F0A" w:rsidRPr="000B4F0A" w:rsidRDefault="000B4F0A" w:rsidP="000B4F0A">
            <w:pPr>
              <w:tabs>
                <w:tab w:val="left" w:pos="560"/>
              </w:tabs>
              <w:ind w:firstLine="885"/>
            </w:pPr>
            <w:r w:rsidRPr="000B4F0A">
              <w:t xml:space="preserve">___________ </w:t>
            </w:r>
            <w:r w:rsidR="00653D5E">
              <w:t xml:space="preserve">З.М. </w:t>
            </w:r>
            <w:proofErr w:type="spellStart"/>
            <w:r w:rsidR="00653D5E">
              <w:t>Давлетбаев</w:t>
            </w:r>
            <w:proofErr w:type="spellEnd"/>
          </w:p>
          <w:p w:rsidR="000B4F0A" w:rsidRPr="000B4F0A" w:rsidRDefault="00653D5E" w:rsidP="000B4F0A">
            <w:pPr>
              <w:tabs>
                <w:tab w:val="left" w:pos="560"/>
              </w:tabs>
              <w:ind w:firstLine="885"/>
              <w:rPr>
                <w:sz w:val="22"/>
                <w:szCs w:val="22"/>
              </w:rPr>
            </w:pPr>
            <w:r>
              <w:t>05.03.</w:t>
            </w:r>
            <w:r w:rsidRPr="000B4F0A">
              <w:t>20</w:t>
            </w:r>
            <w:r>
              <w:t>2</w:t>
            </w:r>
            <w:r w:rsidRPr="000B4F0A">
              <w:t>1 г.</w:t>
            </w:r>
          </w:p>
        </w:tc>
      </w:tr>
    </w:tbl>
    <w:p w:rsidR="001F74F2" w:rsidRDefault="001F74F2" w:rsidP="001F74F2">
      <w:pPr>
        <w:ind w:firstLine="851"/>
        <w:jc w:val="center"/>
        <w:rPr>
          <w:b/>
          <w:snapToGrid w:val="0"/>
        </w:rPr>
      </w:pPr>
    </w:p>
    <w:p w:rsidR="001F74F2" w:rsidRDefault="001F74F2" w:rsidP="001F74F2">
      <w:pPr>
        <w:ind w:firstLine="851"/>
        <w:jc w:val="center"/>
        <w:rPr>
          <w:b/>
          <w:snapToGrid w:val="0"/>
        </w:rPr>
      </w:pPr>
    </w:p>
    <w:p w:rsidR="001F74F2" w:rsidRDefault="001F74F2" w:rsidP="001F74F2">
      <w:pPr>
        <w:ind w:firstLine="851"/>
        <w:jc w:val="center"/>
        <w:rPr>
          <w:b/>
          <w:snapToGrid w:val="0"/>
        </w:rPr>
      </w:pPr>
    </w:p>
    <w:p w:rsidR="001F74F2" w:rsidRDefault="001F74F2" w:rsidP="001F74F2">
      <w:pPr>
        <w:ind w:firstLine="851"/>
        <w:jc w:val="center"/>
        <w:rPr>
          <w:b/>
          <w:snapToGrid w:val="0"/>
        </w:rPr>
      </w:pPr>
    </w:p>
    <w:p w:rsidR="001F74F2" w:rsidRDefault="001F74F2" w:rsidP="001F74F2">
      <w:pPr>
        <w:ind w:firstLine="851"/>
        <w:jc w:val="center"/>
        <w:rPr>
          <w:b/>
          <w:snapToGrid w:val="0"/>
        </w:rPr>
      </w:pPr>
    </w:p>
    <w:p w:rsidR="001F74F2" w:rsidRDefault="001F74F2" w:rsidP="001F74F2">
      <w:pPr>
        <w:ind w:firstLine="851"/>
        <w:jc w:val="center"/>
        <w:rPr>
          <w:b/>
          <w:snapToGrid w:val="0"/>
        </w:rPr>
      </w:pPr>
    </w:p>
    <w:p w:rsidR="001F74F2" w:rsidRDefault="001F74F2" w:rsidP="001F74F2">
      <w:pPr>
        <w:ind w:firstLine="851"/>
        <w:jc w:val="center"/>
        <w:rPr>
          <w:b/>
          <w:snapToGrid w:val="0"/>
          <w:sz w:val="28"/>
          <w:szCs w:val="28"/>
        </w:rPr>
      </w:pPr>
      <w:r w:rsidRPr="00A134B1">
        <w:rPr>
          <w:b/>
          <w:snapToGrid w:val="0"/>
          <w:sz w:val="28"/>
          <w:szCs w:val="28"/>
        </w:rPr>
        <w:t>ПРОГРАММА УЧЕБНОЙ ДИСЦИПЛИНЫ</w:t>
      </w:r>
    </w:p>
    <w:p w:rsidR="00035B35" w:rsidRDefault="00035B35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035B35" w:rsidRPr="00A134B1" w:rsidRDefault="00035B35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1F74F2" w:rsidRDefault="00BD57D8" w:rsidP="001F74F2">
      <w:pPr>
        <w:ind w:firstLine="851"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ФИЗИКА</w:t>
      </w:r>
    </w:p>
    <w:p w:rsidR="00035B35" w:rsidRDefault="00035B35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035B35" w:rsidRDefault="00035B35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035B35" w:rsidRDefault="00035B35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1F74F2" w:rsidRPr="00A134B1" w:rsidRDefault="001F74F2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1F74F2" w:rsidRPr="002F3471" w:rsidRDefault="001F74F2" w:rsidP="001F74F2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</w:p>
    <w:p w:rsidR="001F74F2" w:rsidRPr="00A134B1" w:rsidRDefault="001F74F2" w:rsidP="001F74F2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</w:p>
    <w:p w:rsidR="001F74F2" w:rsidRPr="00A134B1" w:rsidRDefault="001F74F2" w:rsidP="001F74F2">
      <w:pPr>
        <w:ind w:firstLine="851"/>
        <w:jc w:val="center"/>
        <w:rPr>
          <w:b/>
          <w:snapToGrid w:val="0"/>
          <w:sz w:val="28"/>
          <w:szCs w:val="28"/>
        </w:rPr>
      </w:pPr>
    </w:p>
    <w:p w:rsidR="001F74F2" w:rsidRDefault="001F74F2" w:rsidP="001F74F2">
      <w:pPr>
        <w:ind w:firstLine="851"/>
        <w:jc w:val="center"/>
        <w:rPr>
          <w:snapToGrid w:val="0"/>
          <w:sz w:val="28"/>
          <w:szCs w:val="28"/>
        </w:rPr>
      </w:pPr>
    </w:p>
    <w:p w:rsidR="001F74F2" w:rsidRDefault="001F74F2" w:rsidP="001F74F2">
      <w:pPr>
        <w:rPr>
          <w:sz w:val="28"/>
          <w:szCs w:val="28"/>
        </w:rPr>
      </w:pPr>
    </w:p>
    <w:p w:rsidR="001F74F2" w:rsidRDefault="001F74F2" w:rsidP="001F74F2">
      <w:pPr>
        <w:jc w:val="center"/>
        <w:rPr>
          <w:b/>
          <w:sz w:val="28"/>
          <w:szCs w:val="28"/>
        </w:rPr>
      </w:pPr>
    </w:p>
    <w:p w:rsidR="001F74F2" w:rsidRDefault="001F74F2" w:rsidP="001F74F2">
      <w:pPr>
        <w:jc w:val="center"/>
        <w:rPr>
          <w:b/>
          <w:sz w:val="28"/>
          <w:szCs w:val="28"/>
        </w:rPr>
      </w:pPr>
    </w:p>
    <w:p w:rsidR="00653D5E" w:rsidRDefault="00653D5E" w:rsidP="00653D5E">
      <w:pPr>
        <w:pStyle w:val="af9"/>
        <w:rPr>
          <w:rFonts w:ascii="Times New Roman" w:hAnsi="Times New Roman"/>
          <w:sz w:val="28"/>
          <w:szCs w:val="28"/>
        </w:rPr>
      </w:pPr>
      <w:proofErr w:type="gramStart"/>
      <w:r w:rsidRPr="00493639">
        <w:rPr>
          <w:rFonts w:ascii="Times New Roman" w:hAnsi="Times New Roman"/>
          <w:sz w:val="28"/>
          <w:szCs w:val="28"/>
        </w:rPr>
        <w:t>Рассмотрена</w:t>
      </w:r>
      <w:proofErr w:type="gramEnd"/>
      <w:r w:rsidRPr="00493639">
        <w:rPr>
          <w:rFonts w:ascii="Times New Roman" w:hAnsi="Times New Roman"/>
          <w:sz w:val="28"/>
          <w:szCs w:val="28"/>
        </w:rPr>
        <w:t xml:space="preserve"> на заседании</w:t>
      </w:r>
      <w:r>
        <w:rPr>
          <w:rFonts w:ascii="Times New Roman" w:hAnsi="Times New Roman"/>
          <w:sz w:val="28"/>
          <w:szCs w:val="28"/>
        </w:rPr>
        <w:t xml:space="preserve"> Педагогического совета</w:t>
      </w:r>
    </w:p>
    <w:p w:rsidR="00653D5E" w:rsidRDefault="00653D5E" w:rsidP="00653D5E">
      <w:pPr>
        <w:pStyle w:val="af9"/>
        <w:rPr>
          <w:rFonts w:ascii="Times New Roman" w:hAnsi="Times New Roman"/>
          <w:sz w:val="28"/>
          <w:szCs w:val="28"/>
        </w:rPr>
      </w:pPr>
    </w:p>
    <w:p w:rsidR="00653D5E" w:rsidRDefault="00653D5E" w:rsidP="00653D5E">
      <w:pPr>
        <w:pStyle w:val="af9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протокол №</w:t>
      </w:r>
      <w:r>
        <w:rPr>
          <w:rFonts w:ascii="Times New Roman" w:hAnsi="Times New Roman"/>
          <w:sz w:val="28"/>
          <w:szCs w:val="28"/>
          <w:u w:val="single"/>
        </w:rPr>
        <w:t xml:space="preserve">  11   </w:t>
      </w:r>
      <w:r w:rsidRPr="00493639">
        <w:rPr>
          <w:rFonts w:ascii="Times New Roman" w:hAnsi="Times New Roman"/>
          <w:sz w:val="28"/>
          <w:szCs w:val="28"/>
        </w:rPr>
        <w:t xml:space="preserve"> от «</w:t>
      </w:r>
      <w:r>
        <w:rPr>
          <w:rFonts w:ascii="Times New Roman" w:hAnsi="Times New Roman"/>
          <w:sz w:val="28"/>
          <w:szCs w:val="28"/>
          <w:u w:val="single"/>
        </w:rPr>
        <w:t>5</w:t>
      </w:r>
      <w:r w:rsidRPr="0049363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марта    </w:t>
      </w:r>
      <w:r w:rsidRPr="00035B35">
        <w:rPr>
          <w:rFonts w:ascii="Times New Roman" w:hAnsi="Times New Roman"/>
          <w:sz w:val="28"/>
          <w:szCs w:val="28"/>
          <w:u w:val="single"/>
        </w:rPr>
        <w:t>20</w:t>
      </w:r>
      <w:r>
        <w:rPr>
          <w:rFonts w:ascii="Times New Roman" w:hAnsi="Times New Roman"/>
          <w:sz w:val="28"/>
          <w:szCs w:val="28"/>
          <w:u w:val="single"/>
        </w:rPr>
        <w:t>2</w:t>
      </w:r>
      <w:r w:rsidRPr="00035B35">
        <w:rPr>
          <w:rFonts w:ascii="Times New Roman" w:hAnsi="Times New Roman"/>
          <w:sz w:val="28"/>
          <w:szCs w:val="28"/>
          <w:u w:val="single"/>
        </w:rPr>
        <w:t>1</w:t>
      </w:r>
      <w:r w:rsidRPr="00493639">
        <w:rPr>
          <w:rFonts w:ascii="Times New Roman" w:hAnsi="Times New Roman"/>
          <w:sz w:val="28"/>
          <w:szCs w:val="28"/>
        </w:rPr>
        <w:t xml:space="preserve"> г.</w:t>
      </w:r>
    </w:p>
    <w:p w:rsidR="00653D5E" w:rsidRDefault="00653D5E" w:rsidP="00653D5E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jc w:val="center"/>
        <w:rPr>
          <w:b/>
        </w:rPr>
      </w:pPr>
    </w:p>
    <w:p w:rsidR="001F74F2" w:rsidRDefault="001F74F2" w:rsidP="001F74F2">
      <w:pPr>
        <w:rPr>
          <w:b/>
        </w:rPr>
      </w:pPr>
    </w:p>
    <w:p w:rsidR="001F74F2" w:rsidRDefault="001F74F2" w:rsidP="001F74F2">
      <w:pPr>
        <w:rPr>
          <w:b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282E44" w:rsidRDefault="00282E44" w:rsidP="001F74F2">
      <w:pPr>
        <w:jc w:val="center"/>
        <w:rPr>
          <w:sz w:val="28"/>
          <w:szCs w:val="28"/>
        </w:rPr>
      </w:pPr>
    </w:p>
    <w:p w:rsidR="000356BF" w:rsidRDefault="00035B35" w:rsidP="001F74F2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653D5E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1F74F2">
        <w:rPr>
          <w:sz w:val="28"/>
          <w:szCs w:val="28"/>
        </w:rPr>
        <w:t xml:space="preserve"> г.     </w:t>
      </w:r>
    </w:p>
    <w:p w:rsidR="001F74F2" w:rsidRPr="004179D8" w:rsidRDefault="001F74F2" w:rsidP="001F74F2">
      <w:pPr>
        <w:jc w:val="center"/>
        <w:rPr>
          <w:sz w:val="28"/>
          <w:szCs w:val="28"/>
        </w:rPr>
      </w:pPr>
    </w:p>
    <w:p w:rsidR="000B4F0A" w:rsidRDefault="000B4F0A" w:rsidP="00925A5B">
      <w:pPr>
        <w:pStyle w:val="a3"/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925A5B" w:rsidRDefault="00925A5B" w:rsidP="00925A5B">
      <w:pPr>
        <w:pStyle w:val="a3"/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общеобразовательной дисциплины – Физика  разработана на основе примерной программы  по общеобразовательной дисциплине - Физика, разработанной Федеральным институтом развития образования для среднего профессионального образования. 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Организация-разработчик: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BD57D8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автономное профессионально</w:t>
      </w:r>
      <w:r w:rsidR="00575DDB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образования</w:t>
      </w:r>
      <w:r w:rsidR="00575DDB">
        <w:rPr>
          <w:rFonts w:ascii="Times New Roman" w:hAnsi="Times New Roman"/>
          <w:sz w:val="28"/>
          <w:szCs w:val="28"/>
        </w:rPr>
        <w:t xml:space="preserve"> учреждение</w:t>
      </w:r>
      <w:r>
        <w:rPr>
          <w:rFonts w:ascii="Times New Roman" w:hAnsi="Times New Roman"/>
          <w:sz w:val="28"/>
          <w:szCs w:val="28"/>
        </w:rPr>
        <w:t xml:space="preserve"> «</w:t>
      </w:r>
      <w:r w:rsidR="00575DDB">
        <w:rPr>
          <w:rFonts w:ascii="Times New Roman" w:hAnsi="Times New Roman"/>
          <w:sz w:val="28"/>
          <w:szCs w:val="28"/>
        </w:rPr>
        <w:t>Арский агропромышленный профессиональный колледж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1F74F2" w:rsidRPr="00493639" w:rsidRDefault="00C87852" w:rsidP="001F74F2">
      <w:pPr>
        <w:pStyle w:val="af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 Урняк</w:t>
      </w:r>
    </w:p>
    <w:p w:rsidR="00C87852" w:rsidRDefault="00C8785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  <w:r w:rsidRPr="00493639">
        <w:rPr>
          <w:rFonts w:ascii="Times New Roman" w:hAnsi="Times New Roman"/>
          <w:sz w:val="28"/>
          <w:szCs w:val="28"/>
        </w:rPr>
        <w:t>Разработчики:</w:t>
      </w: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C87852" w:rsidP="001F74F2">
      <w:pPr>
        <w:rPr>
          <w:sz w:val="28"/>
          <w:szCs w:val="28"/>
          <w:vertAlign w:val="superscript"/>
        </w:rPr>
      </w:pPr>
      <w:r>
        <w:rPr>
          <w:sz w:val="28"/>
        </w:rPr>
        <w:t>Хафизова Ч. Р.</w:t>
      </w:r>
      <w:r w:rsidR="001F74F2">
        <w:rPr>
          <w:sz w:val="28"/>
        </w:rPr>
        <w:t xml:space="preserve"> - преподаватель </w:t>
      </w:r>
      <w:r w:rsidR="001F74F2">
        <w:rPr>
          <w:sz w:val="28"/>
          <w:szCs w:val="28"/>
        </w:rPr>
        <w:t xml:space="preserve"> первой квалификационной категории</w:t>
      </w: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1F74F2" w:rsidRPr="00493639" w:rsidRDefault="001F74F2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356BF" w:rsidRDefault="000356BF" w:rsidP="001F74F2">
      <w:pPr>
        <w:pStyle w:val="af9"/>
        <w:rPr>
          <w:rFonts w:ascii="Times New Roman" w:hAnsi="Times New Roman"/>
          <w:sz w:val="28"/>
          <w:szCs w:val="28"/>
        </w:rPr>
      </w:pPr>
    </w:p>
    <w:p w:rsidR="0004133E" w:rsidRDefault="0004133E" w:rsidP="0004133E"/>
    <w:p w:rsidR="00282E44" w:rsidRDefault="00282E44" w:rsidP="0004133E"/>
    <w:p w:rsidR="00282E44" w:rsidRDefault="00282E44" w:rsidP="0004133E"/>
    <w:p w:rsidR="00282E44" w:rsidRDefault="00282E44" w:rsidP="0004133E"/>
    <w:p w:rsidR="00282E44" w:rsidRDefault="00282E44" w:rsidP="0004133E"/>
    <w:p w:rsidR="00282E44" w:rsidRPr="0004133E" w:rsidRDefault="00282E44" w:rsidP="0004133E"/>
    <w:p w:rsidR="0004133E" w:rsidRDefault="0004133E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282E44" w:rsidRDefault="00282E44" w:rsidP="00282E44"/>
    <w:p w:rsidR="00282E44" w:rsidRDefault="00282E44" w:rsidP="00282E44"/>
    <w:p w:rsidR="00282E44" w:rsidRPr="00282E44" w:rsidRDefault="00282E44" w:rsidP="00282E44"/>
    <w:p w:rsidR="00272846" w:rsidRDefault="00272846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53D5E" w:rsidRDefault="00653D5E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53D5E" w:rsidRDefault="00653D5E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53D5E" w:rsidRDefault="00653D5E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FF6AC7" w:rsidRPr="005C1794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t>СОДЕРЖАНИЕ</w:t>
      </w:r>
    </w:p>
    <w:p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5C1794">
        <w:tc>
          <w:tcPr>
            <w:tcW w:w="7668" w:type="dxa"/>
            <w:shd w:val="clear" w:color="auto" w:fill="auto"/>
          </w:tcPr>
          <w:p w:rsidR="00BF6BDD" w:rsidRPr="005C1794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5C1794" w:rsidRDefault="00BF6BDD" w:rsidP="00FF6AC7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FF6AC7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:rsidR="00BF6BDD" w:rsidRPr="005C1794" w:rsidRDefault="00BF6BDD" w:rsidP="00BF6BDD"/>
        </w:tc>
        <w:tc>
          <w:tcPr>
            <w:tcW w:w="1903" w:type="dxa"/>
            <w:shd w:val="clear" w:color="auto" w:fill="auto"/>
          </w:tcPr>
          <w:p w:rsidR="00FF6AC7" w:rsidRPr="005C1794" w:rsidRDefault="001F74F2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BB5632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FF6AC7" w:rsidRPr="005C1794">
              <w:rPr>
                <w:b/>
                <w:caps/>
              </w:rPr>
              <w:t>содержание УЧЕБНОЙ ДИСЦИПЛИНЫ</w:t>
            </w:r>
          </w:p>
          <w:p w:rsidR="00FF6AC7" w:rsidRPr="005C1794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E30AA6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F6AC7" w:rsidRPr="005C1794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CE6E9A" w:rsidRDefault="00D116F9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</w:t>
            </w:r>
            <w:r w:rsidR="00FF6AC7" w:rsidRPr="005C1794">
              <w:rPr>
                <w:b/>
                <w:caps/>
              </w:rPr>
              <w:t xml:space="preserve"> реализации  </w:t>
            </w:r>
            <w:r w:rsidR="00BF6BDD" w:rsidRPr="005C1794">
              <w:rPr>
                <w:b/>
                <w:caps/>
              </w:rPr>
              <w:t xml:space="preserve">учебной </w:t>
            </w:r>
            <w:r w:rsidR="00FF6AC7" w:rsidRPr="005C1794">
              <w:rPr>
                <w:b/>
                <w:caps/>
              </w:rPr>
              <w:t>дисциплины</w:t>
            </w:r>
          </w:p>
        </w:tc>
        <w:tc>
          <w:tcPr>
            <w:tcW w:w="1903" w:type="dxa"/>
            <w:shd w:val="clear" w:color="auto" w:fill="auto"/>
          </w:tcPr>
          <w:p w:rsidR="00FF6AC7" w:rsidRPr="006F5F64" w:rsidRDefault="00E30AA6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D57D8">
              <w:rPr>
                <w:sz w:val="28"/>
                <w:szCs w:val="28"/>
              </w:rPr>
              <w:t>6</w:t>
            </w:r>
          </w:p>
        </w:tc>
      </w:tr>
      <w:tr w:rsidR="00FF6AC7" w:rsidRPr="005C1794">
        <w:tc>
          <w:tcPr>
            <w:tcW w:w="7668" w:type="dxa"/>
            <w:shd w:val="clear" w:color="auto" w:fill="auto"/>
          </w:tcPr>
          <w:p w:rsidR="00FF6AC7" w:rsidRPr="005C1794" w:rsidRDefault="00FF6AC7" w:rsidP="00E32E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 w:rsidR="006F73C1">
              <w:rPr>
                <w:b/>
                <w:caps/>
              </w:rPr>
              <w:t>своения учебной дисциплины</w:t>
            </w:r>
          </w:p>
          <w:p w:rsidR="00FF6AC7" w:rsidRPr="00BE5AC2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5C1794" w:rsidRDefault="00E30AA6" w:rsidP="001F74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D57D8">
              <w:rPr>
                <w:sz w:val="28"/>
                <w:szCs w:val="28"/>
              </w:rPr>
              <w:t>7</w:t>
            </w:r>
          </w:p>
        </w:tc>
      </w:tr>
    </w:tbl>
    <w:p w:rsidR="00FF6AC7" w:rsidRPr="005C1794" w:rsidRDefault="00FF6AC7" w:rsidP="00936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="00E00BD7">
        <w:rPr>
          <w:b/>
          <w:caps/>
          <w:sz w:val="28"/>
          <w:szCs w:val="28"/>
        </w:rPr>
        <w:lastRenderedPageBreak/>
        <w:t xml:space="preserve">1. паспорт </w:t>
      </w:r>
      <w:r w:rsidRPr="005C1794">
        <w:rPr>
          <w:b/>
          <w:caps/>
          <w:sz w:val="28"/>
          <w:szCs w:val="28"/>
        </w:rPr>
        <w:t xml:space="preserve">ПРОГРАММЫ </w:t>
      </w:r>
      <w:r w:rsidR="00A47105">
        <w:rPr>
          <w:b/>
          <w:caps/>
          <w:sz w:val="28"/>
          <w:szCs w:val="28"/>
        </w:rPr>
        <w:t>ОБЩЕОБРАЗОВАТЕЛЬНОЙ</w:t>
      </w:r>
      <w:r w:rsidRPr="005C1794">
        <w:rPr>
          <w:b/>
          <w:caps/>
          <w:sz w:val="28"/>
          <w:szCs w:val="28"/>
        </w:rPr>
        <w:t xml:space="preserve"> ДИЦИПЛИНЫ</w:t>
      </w:r>
    </w:p>
    <w:p w:rsidR="00B9587B" w:rsidRPr="00B9587B" w:rsidRDefault="00BD57D8" w:rsidP="00B9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napToGrid w:val="0"/>
          <w:sz w:val="28"/>
          <w:szCs w:val="28"/>
        </w:rPr>
        <w:t>ФИЗИКА</w:t>
      </w:r>
    </w:p>
    <w:p w:rsidR="00B9587B" w:rsidRDefault="00B958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F6AC7" w:rsidRPr="005C1794" w:rsidRDefault="00C633F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E929DC">
        <w:rPr>
          <w:b/>
          <w:sz w:val="28"/>
          <w:szCs w:val="28"/>
        </w:rPr>
        <w:t>1.</w:t>
      </w:r>
      <w:r w:rsidR="00FF6AC7" w:rsidRPr="005C1794">
        <w:rPr>
          <w:b/>
          <w:sz w:val="28"/>
          <w:szCs w:val="28"/>
        </w:rPr>
        <w:t> Область применения программы</w:t>
      </w:r>
    </w:p>
    <w:p w:rsidR="00925A5B" w:rsidRPr="00035B35" w:rsidRDefault="00925A5B" w:rsidP="008E76E6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C7216B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общеобразовательной </w:t>
      </w:r>
      <w:r w:rsidRPr="00C7216B">
        <w:rPr>
          <w:sz w:val="28"/>
          <w:szCs w:val="28"/>
        </w:rPr>
        <w:t xml:space="preserve">дисциплины </w:t>
      </w:r>
      <w:r>
        <w:rPr>
          <w:sz w:val="28"/>
          <w:szCs w:val="28"/>
        </w:rPr>
        <w:t xml:space="preserve">Физика </w:t>
      </w:r>
      <w:r w:rsidRPr="00C14B43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035B35" w:rsidRPr="00035B35">
        <w:rPr>
          <w:sz w:val="28"/>
          <w:szCs w:val="28"/>
        </w:rPr>
        <w:t xml:space="preserve">по  специальности  </w:t>
      </w:r>
      <w:r w:rsidR="00035B35" w:rsidRPr="00035B35">
        <w:rPr>
          <w:sz w:val="28"/>
          <w:szCs w:val="28"/>
          <w:lang w:val="tt-RU"/>
        </w:rPr>
        <w:t xml:space="preserve"> среднего профессионал</w:t>
      </w:r>
      <w:r w:rsidR="00035B35" w:rsidRPr="00035B35">
        <w:rPr>
          <w:sz w:val="28"/>
          <w:szCs w:val="28"/>
        </w:rPr>
        <w:t>ь</w:t>
      </w:r>
      <w:r w:rsidR="00035B35" w:rsidRPr="00035B35">
        <w:rPr>
          <w:sz w:val="28"/>
          <w:szCs w:val="28"/>
          <w:lang w:val="tt-RU"/>
        </w:rPr>
        <w:t>ного образования</w:t>
      </w:r>
      <w:r w:rsidR="00035B35">
        <w:rPr>
          <w:sz w:val="28"/>
          <w:szCs w:val="28"/>
          <w:lang w:val="tt-RU"/>
        </w:rPr>
        <w:t xml:space="preserve">:   </w:t>
      </w:r>
      <w:r w:rsidR="0009733D">
        <w:rPr>
          <w:b/>
          <w:sz w:val="28"/>
          <w:szCs w:val="28"/>
          <w:lang w:val="tt-RU"/>
        </w:rPr>
        <w:t>08.02.08 Монтаж и эксплуатация оборудования и систем газоснабжения</w:t>
      </w:r>
    </w:p>
    <w:p w:rsidR="008A141F" w:rsidRPr="00376E5E" w:rsidRDefault="008A141F" w:rsidP="00376E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DF4E91" w:rsidRPr="00BE4D0C" w:rsidRDefault="00E929D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FF6AC7" w:rsidRPr="005C1794">
        <w:rPr>
          <w:b/>
          <w:sz w:val="28"/>
          <w:szCs w:val="28"/>
        </w:rPr>
        <w:t xml:space="preserve">2. Место </w:t>
      </w:r>
      <w:r w:rsidR="00520784">
        <w:rPr>
          <w:b/>
          <w:sz w:val="28"/>
          <w:szCs w:val="28"/>
        </w:rPr>
        <w:t xml:space="preserve">учебной </w:t>
      </w:r>
      <w:r w:rsidR="00FF6AC7" w:rsidRPr="005C1794">
        <w:rPr>
          <w:b/>
          <w:sz w:val="28"/>
          <w:szCs w:val="28"/>
        </w:rPr>
        <w:t xml:space="preserve">дисциплины в структуре </w:t>
      </w:r>
      <w:r w:rsidR="000D5CDF">
        <w:rPr>
          <w:b/>
          <w:sz w:val="28"/>
          <w:szCs w:val="28"/>
        </w:rPr>
        <w:t xml:space="preserve">основной </w:t>
      </w:r>
      <w:r w:rsidR="00FF6AC7" w:rsidRPr="005C1794">
        <w:rPr>
          <w:b/>
          <w:sz w:val="28"/>
          <w:szCs w:val="28"/>
        </w:rPr>
        <w:t>профессионал</w:t>
      </w:r>
      <w:r w:rsidR="002830A1">
        <w:rPr>
          <w:b/>
          <w:sz w:val="28"/>
          <w:szCs w:val="28"/>
        </w:rPr>
        <w:t xml:space="preserve">ьной образовательной </w:t>
      </w:r>
      <w:proofErr w:type="spellStart"/>
      <w:r w:rsidR="002830A1">
        <w:rPr>
          <w:b/>
          <w:sz w:val="28"/>
          <w:szCs w:val="28"/>
        </w:rPr>
        <w:t>программы</w:t>
      </w:r>
      <w:proofErr w:type="gramStart"/>
      <w:r w:rsidR="002830A1">
        <w:rPr>
          <w:b/>
          <w:sz w:val="28"/>
          <w:szCs w:val="28"/>
        </w:rPr>
        <w:t>:</w:t>
      </w:r>
      <w:r w:rsidR="00BE4D0C">
        <w:rPr>
          <w:sz w:val="28"/>
          <w:szCs w:val="28"/>
        </w:rPr>
        <w:t>д</w:t>
      </w:r>
      <w:proofErr w:type="gramEnd"/>
      <w:r w:rsidR="00BE4D0C">
        <w:rPr>
          <w:sz w:val="28"/>
          <w:szCs w:val="28"/>
        </w:rPr>
        <w:t>исциплина</w:t>
      </w:r>
      <w:proofErr w:type="spellEnd"/>
      <w:r w:rsidR="00BE4D0C">
        <w:rPr>
          <w:sz w:val="28"/>
          <w:szCs w:val="28"/>
        </w:rPr>
        <w:t xml:space="preserve"> входит в обще</w:t>
      </w:r>
      <w:r w:rsidR="00C141EA">
        <w:rPr>
          <w:sz w:val="28"/>
          <w:szCs w:val="28"/>
        </w:rPr>
        <w:t>образовате</w:t>
      </w:r>
      <w:r w:rsidR="00BE4D0C">
        <w:rPr>
          <w:sz w:val="28"/>
          <w:szCs w:val="28"/>
        </w:rPr>
        <w:t>льный цикл.</w:t>
      </w:r>
    </w:p>
    <w:p w:rsidR="00FF6AC7" w:rsidRPr="000929DA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F6AC7" w:rsidRPr="00602F33" w:rsidRDefault="00B06A4C" w:rsidP="006F2C9A">
      <w:pPr>
        <w:pStyle w:val="af8"/>
        <w:numPr>
          <w:ilvl w:val="1"/>
          <w:numId w:val="2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8"/>
          <w:szCs w:val="28"/>
        </w:rPr>
      </w:pPr>
      <w:r w:rsidRPr="00602F33">
        <w:rPr>
          <w:b/>
          <w:sz w:val="28"/>
          <w:szCs w:val="28"/>
        </w:rPr>
        <w:t xml:space="preserve">Цели и задачи </w:t>
      </w:r>
      <w:r w:rsidR="00520784" w:rsidRPr="00602F33">
        <w:rPr>
          <w:b/>
          <w:sz w:val="28"/>
          <w:szCs w:val="28"/>
        </w:rPr>
        <w:t xml:space="preserve">учебной </w:t>
      </w:r>
      <w:r w:rsidRPr="00602F33">
        <w:rPr>
          <w:b/>
          <w:sz w:val="28"/>
          <w:szCs w:val="28"/>
        </w:rPr>
        <w:t xml:space="preserve">дисциплины </w:t>
      </w:r>
      <w:r w:rsidR="002830A1" w:rsidRPr="00602F33">
        <w:rPr>
          <w:b/>
          <w:sz w:val="28"/>
          <w:szCs w:val="28"/>
        </w:rPr>
        <w:t>–</w:t>
      </w:r>
      <w:r w:rsidRPr="00602F33">
        <w:rPr>
          <w:b/>
          <w:sz w:val="28"/>
          <w:szCs w:val="28"/>
        </w:rPr>
        <w:t xml:space="preserve"> требования к результатам освоения </w:t>
      </w:r>
      <w:r w:rsidR="00FF6AC7" w:rsidRPr="00602F33">
        <w:rPr>
          <w:b/>
          <w:sz w:val="28"/>
          <w:szCs w:val="28"/>
        </w:rPr>
        <w:t>дисциплины:</w:t>
      </w:r>
    </w:p>
    <w:p w:rsidR="00E30AA6" w:rsidRPr="00E30AA6" w:rsidRDefault="00E30AA6" w:rsidP="00E30AA6">
      <w:pPr>
        <w:widowControl w:val="0"/>
        <w:autoSpaceDE w:val="0"/>
        <w:autoSpaceDN w:val="0"/>
        <w:adjustRightInd w:val="0"/>
        <w:ind w:firstLine="60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В результате изучения учебной дисциплины «Ф</w:t>
      </w:r>
      <w:r w:rsidR="00602F33">
        <w:rPr>
          <w:sz w:val="28"/>
          <w:szCs w:val="28"/>
        </w:rPr>
        <w:t xml:space="preserve">изика» обучающийся должен </w:t>
      </w:r>
      <w:r w:rsidR="00602F33" w:rsidRPr="00035B35">
        <w:rPr>
          <w:b/>
          <w:sz w:val="28"/>
          <w:szCs w:val="28"/>
        </w:rPr>
        <w:t>знать</w:t>
      </w:r>
      <w:r w:rsidRPr="00035B35">
        <w:rPr>
          <w:b/>
          <w:sz w:val="28"/>
          <w:szCs w:val="28"/>
        </w:rPr>
        <w:t>:</w:t>
      </w:r>
    </w:p>
    <w:p w:rsidR="00E30AA6" w:rsidRPr="00E30AA6" w:rsidRDefault="00E30AA6" w:rsidP="006F2C9A">
      <w:pPr>
        <w:numPr>
          <w:ilvl w:val="0"/>
          <w:numId w:val="21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proofErr w:type="gramStart"/>
      <w:r w:rsidRPr="00E30AA6">
        <w:rPr>
          <w:sz w:val="28"/>
          <w:szCs w:val="28"/>
        </w:rPr>
        <w:t>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излучения;</w:t>
      </w:r>
      <w:proofErr w:type="gramEnd"/>
    </w:p>
    <w:p w:rsidR="00E30AA6" w:rsidRPr="00E30AA6" w:rsidRDefault="00E30AA6" w:rsidP="006F2C9A">
      <w:pPr>
        <w:numPr>
          <w:ilvl w:val="0"/>
          <w:numId w:val="21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proofErr w:type="gramStart"/>
      <w:r w:rsidRPr="00E30AA6">
        <w:rPr>
          <w:sz w:val="28"/>
          <w:szCs w:val="28"/>
        </w:rPr>
        <w:t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  <w:proofErr w:type="gramEnd"/>
    </w:p>
    <w:p w:rsidR="00E30AA6" w:rsidRPr="00E30AA6" w:rsidRDefault="00E30AA6" w:rsidP="006F2C9A">
      <w:pPr>
        <w:numPr>
          <w:ilvl w:val="0"/>
          <w:numId w:val="21"/>
        </w:numPr>
        <w:tabs>
          <w:tab w:val="left" w:pos="655"/>
          <w:tab w:val="left" w:pos="862"/>
          <w:tab w:val="left" w:pos="1080"/>
          <w:tab w:val="left" w:pos="180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</w:r>
    </w:p>
    <w:p w:rsidR="00E30AA6" w:rsidRPr="00E30AA6" w:rsidRDefault="00E30AA6" w:rsidP="006F2C9A">
      <w:pPr>
        <w:numPr>
          <w:ilvl w:val="0"/>
          <w:numId w:val="21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вклад российских и зарубежных ученых, оказавших наибольшее влияние на развитие физики;</w:t>
      </w:r>
    </w:p>
    <w:p w:rsidR="00E30AA6" w:rsidRPr="00E30AA6" w:rsidRDefault="00E30AA6" w:rsidP="00E30AA6">
      <w:pPr>
        <w:spacing w:before="120"/>
        <w:ind w:firstLine="29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В результате изучения учебной дисциплины «Физика» обучающийся должен  </w:t>
      </w:r>
      <w:r w:rsidRPr="00035B35">
        <w:rPr>
          <w:b/>
          <w:sz w:val="28"/>
          <w:szCs w:val="28"/>
        </w:rPr>
        <w:t>уметь</w:t>
      </w:r>
      <w:r w:rsidRPr="00E30AA6">
        <w:rPr>
          <w:sz w:val="28"/>
          <w:szCs w:val="28"/>
        </w:rPr>
        <w:t>: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pacing w:val="-6"/>
          <w:sz w:val="28"/>
          <w:szCs w:val="28"/>
        </w:rPr>
      </w:pPr>
      <w:r w:rsidRPr="00E30AA6">
        <w:rPr>
          <w:spacing w:val="-6"/>
          <w:sz w:val="28"/>
          <w:szCs w:val="28"/>
        </w:rPr>
        <w:t>описывать и объяснять физические явления и свойства тел: движение небесных тел и искусственных спутников Земли; свойства газов, жидкостей и твердых тел; электромагнитн</w:t>
      </w:r>
      <w:r w:rsidRPr="00E30AA6">
        <w:rPr>
          <w:color w:val="000000"/>
          <w:spacing w:val="-6"/>
          <w:sz w:val="28"/>
          <w:szCs w:val="28"/>
        </w:rPr>
        <w:t>ую</w:t>
      </w:r>
      <w:r w:rsidRPr="00E30AA6">
        <w:rPr>
          <w:spacing w:val="-6"/>
          <w:sz w:val="28"/>
          <w:szCs w:val="28"/>
        </w:rPr>
        <w:t xml:space="preserve"> индукци</w:t>
      </w:r>
      <w:r w:rsidRPr="00E30AA6">
        <w:rPr>
          <w:color w:val="000000"/>
          <w:spacing w:val="-6"/>
          <w:sz w:val="28"/>
          <w:szCs w:val="28"/>
        </w:rPr>
        <w:t>ю</w:t>
      </w:r>
      <w:r w:rsidRPr="00E30AA6">
        <w:rPr>
          <w:spacing w:val="-6"/>
          <w:sz w:val="28"/>
          <w:szCs w:val="28"/>
        </w:rPr>
        <w:t xml:space="preserve">, </w:t>
      </w:r>
      <w:r w:rsidRPr="00E30AA6">
        <w:rPr>
          <w:color w:val="000000"/>
          <w:spacing w:val="-6"/>
          <w:sz w:val="28"/>
          <w:szCs w:val="28"/>
        </w:rPr>
        <w:t>распространение электромагнитных волн;</w:t>
      </w:r>
      <w:r w:rsidRPr="00E30AA6">
        <w:rPr>
          <w:spacing w:val="-6"/>
          <w:sz w:val="28"/>
          <w:szCs w:val="28"/>
        </w:rPr>
        <w:t xml:space="preserve"> волновые свойства света; излучение и поглощение света атомом; фотоэффект;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отличать гипотезы от научных теорий; 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делать выводы на основе экспериментальных данных; 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 и </w:t>
      </w:r>
      <w:r w:rsidRPr="00E30AA6">
        <w:rPr>
          <w:sz w:val="28"/>
          <w:szCs w:val="28"/>
        </w:rPr>
        <w:lastRenderedPageBreak/>
        <w:t>телекоммуникаций, квантовой физики в создании ядерной энергетики, лазеров;</w:t>
      </w:r>
    </w:p>
    <w:p w:rsidR="00E30AA6" w:rsidRPr="00E30AA6" w:rsidRDefault="00E30AA6" w:rsidP="00653D5E">
      <w:pPr>
        <w:tabs>
          <w:tab w:val="left" w:pos="655"/>
          <w:tab w:val="left" w:pos="862"/>
          <w:tab w:val="left" w:pos="1080"/>
        </w:tabs>
        <w:ind w:left="29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воспринимать и на основе полученных знаний самостоятельно оценивать информацию, содержащуюся в сообщениях СМИ,  Интернете, научно-популярных статьях.</w:t>
      </w:r>
    </w:p>
    <w:p w:rsidR="00E30AA6" w:rsidRPr="00E30AA6" w:rsidRDefault="00602F33" w:rsidP="006F2C9A">
      <w:pPr>
        <w:numPr>
          <w:ilvl w:val="0"/>
          <w:numId w:val="22"/>
        </w:numPr>
        <w:tabs>
          <w:tab w:val="left" w:pos="709"/>
        </w:tabs>
        <w:ind w:firstLine="13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30AA6" w:rsidRPr="00E30AA6">
        <w:rPr>
          <w:sz w:val="28"/>
          <w:szCs w:val="28"/>
        </w:rPr>
        <w:t>рименять полученные знания для решения физических задач;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clear" w:pos="153"/>
          <w:tab w:val="left" w:pos="709"/>
        </w:tabs>
        <w:ind w:left="709" w:hanging="42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 xml:space="preserve">определять характер физического процесса по графику, таблице, формуле; </w:t>
      </w:r>
    </w:p>
    <w:p w:rsidR="00E30AA6" w:rsidRPr="00E30AA6" w:rsidRDefault="00E30AA6" w:rsidP="006F2C9A">
      <w:pPr>
        <w:numPr>
          <w:ilvl w:val="0"/>
          <w:numId w:val="22"/>
        </w:numPr>
        <w:tabs>
          <w:tab w:val="clear" w:pos="153"/>
          <w:tab w:val="num" w:pos="709"/>
        </w:tabs>
        <w:ind w:left="709" w:hanging="425"/>
        <w:jc w:val="both"/>
        <w:rPr>
          <w:sz w:val="28"/>
          <w:szCs w:val="28"/>
        </w:rPr>
      </w:pPr>
      <w:proofErr w:type="spellStart"/>
      <w:r w:rsidRPr="00E30AA6">
        <w:rPr>
          <w:sz w:val="28"/>
          <w:szCs w:val="28"/>
        </w:rPr>
        <w:t>измерятьряд</w:t>
      </w:r>
      <w:proofErr w:type="spellEnd"/>
      <w:r w:rsidRPr="00E30AA6">
        <w:rPr>
          <w:sz w:val="28"/>
          <w:szCs w:val="28"/>
        </w:rPr>
        <w:t xml:space="preserve"> физических величин, представляя результаты измерений с учетом их погрешностей;</w:t>
      </w:r>
    </w:p>
    <w:p w:rsidR="00E30AA6" w:rsidRPr="00E30AA6" w:rsidRDefault="00E30AA6" w:rsidP="00E30AA6">
      <w:pPr>
        <w:spacing w:before="120"/>
        <w:ind w:left="709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E30AA6" w:rsidRPr="00E30AA6" w:rsidRDefault="00E30AA6" w:rsidP="006F2C9A">
      <w:pPr>
        <w:numPr>
          <w:ilvl w:val="0"/>
          <w:numId w:val="20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для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E30AA6" w:rsidRPr="00E30AA6" w:rsidRDefault="00E30AA6" w:rsidP="006F2C9A">
      <w:pPr>
        <w:numPr>
          <w:ilvl w:val="0"/>
          <w:numId w:val="20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оценки влияния на организм человека и другие организмы загрязнения окружающей среды;</w:t>
      </w:r>
    </w:p>
    <w:p w:rsidR="00E30AA6" w:rsidRPr="00E30AA6" w:rsidRDefault="00E30AA6" w:rsidP="006F2C9A">
      <w:pPr>
        <w:numPr>
          <w:ilvl w:val="0"/>
          <w:numId w:val="20"/>
        </w:numPr>
        <w:tabs>
          <w:tab w:val="left" w:pos="655"/>
          <w:tab w:val="left" w:pos="862"/>
          <w:tab w:val="left" w:pos="1080"/>
        </w:tabs>
        <w:ind w:left="655"/>
        <w:jc w:val="both"/>
        <w:rPr>
          <w:sz w:val="28"/>
          <w:szCs w:val="28"/>
        </w:rPr>
      </w:pPr>
      <w:r w:rsidRPr="00E30AA6">
        <w:rPr>
          <w:sz w:val="28"/>
          <w:szCs w:val="28"/>
        </w:rPr>
        <w:t>рационального природопользования и защиты окружающей среды.</w:t>
      </w:r>
    </w:p>
    <w:p w:rsidR="00653D5E" w:rsidRPr="0009733D" w:rsidRDefault="00653D5E" w:rsidP="00653D5E">
      <w:pPr>
        <w:pStyle w:val="a3"/>
        <w:shd w:val="clear" w:color="auto" w:fill="FFFFFF"/>
        <w:spacing w:before="0" w:beforeAutospacing="0" w:after="0" w:afterAutospacing="0"/>
        <w:ind w:left="-207"/>
        <w:rPr>
          <w:b/>
          <w:color w:val="000000"/>
          <w:sz w:val="28"/>
          <w:szCs w:val="28"/>
        </w:rPr>
      </w:pPr>
      <w:r w:rsidRPr="0009733D">
        <w:rPr>
          <w:b/>
          <w:color w:val="000000"/>
          <w:sz w:val="28"/>
          <w:szCs w:val="28"/>
        </w:rPr>
        <w:t>Освоение содержания учебной дисциплины «Физика» обеспечивает достижение студентами следующих </w:t>
      </w:r>
      <w:r w:rsidRPr="0009733D">
        <w:rPr>
          <w:b/>
          <w:bCs/>
          <w:color w:val="000000"/>
          <w:sz w:val="28"/>
          <w:szCs w:val="28"/>
        </w:rPr>
        <w:t>результатов: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r w:rsidRPr="00E23A5B">
        <w:rPr>
          <w:b/>
          <w:bCs/>
          <w:i/>
          <w:iCs/>
          <w:color w:val="000000"/>
          <w:sz w:val="28"/>
          <w:szCs w:val="28"/>
        </w:rPr>
        <w:t>личностных</w:t>
      </w:r>
      <w:r w:rsidRPr="00E23A5B">
        <w:rPr>
          <w:b/>
          <w:bCs/>
          <w:color w:val="000000"/>
          <w:sz w:val="28"/>
          <w:szCs w:val="28"/>
        </w:rPr>
        <w:t>: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самостоятельно добывать новые для себя физические знания, используя для этого доступные источники информации;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выстраивать конструктивные взаимоотношения в команде по решению общих задач;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proofErr w:type="spellStart"/>
      <w:r w:rsidRPr="00E23A5B">
        <w:rPr>
          <w:b/>
          <w:bCs/>
          <w:i/>
          <w:iCs/>
          <w:color w:val="000000"/>
          <w:sz w:val="28"/>
          <w:szCs w:val="28"/>
        </w:rPr>
        <w:t>метапредметных</w:t>
      </w:r>
      <w:proofErr w:type="spellEnd"/>
      <w:r w:rsidRPr="00E23A5B">
        <w:rPr>
          <w:b/>
          <w:bCs/>
          <w:color w:val="000000"/>
          <w:sz w:val="28"/>
          <w:szCs w:val="28"/>
        </w:rPr>
        <w:t>: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использование основных интеллектуальных операций: постановки задачи,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 xml:space="preserve"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</w:t>
      </w:r>
      <w:r w:rsidRPr="00E23A5B">
        <w:rPr>
          <w:color w:val="000000"/>
          <w:sz w:val="28"/>
          <w:szCs w:val="28"/>
        </w:rPr>
        <w:lastRenderedPageBreak/>
        <w:t>объектов, явлений и процессов, с которыми возникает необходимость сталкиваться в профессиональной сфере;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генерировать идеи и определять средства, необходимые для их реализации;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использовать различные источники для получения физической информации, оценивать ее достоверность;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653D5E">
        <w:rPr>
          <w:b/>
          <w:color w:val="000000"/>
          <w:sz w:val="28"/>
          <w:szCs w:val="28"/>
        </w:rPr>
        <w:t>−−</w:t>
      </w:r>
      <w:r w:rsidRPr="00E23A5B">
        <w:rPr>
          <w:color w:val="000000"/>
          <w:sz w:val="28"/>
          <w:szCs w:val="28"/>
        </w:rPr>
        <w:t xml:space="preserve"> умение анализировать и представлять информацию в различных видах;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</w:t>
      </w:r>
      <w:r w:rsidRPr="00E23A5B">
        <w:rPr>
          <w:b/>
          <w:bCs/>
          <w:i/>
          <w:iCs/>
          <w:color w:val="000000"/>
          <w:sz w:val="28"/>
          <w:szCs w:val="28"/>
        </w:rPr>
        <w:t>предметных: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решать физические задачи;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источников.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153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653D5E" w:rsidRPr="00E23A5B" w:rsidRDefault="00653D5E" w:rsidP="00653D5E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 </w:t>
      </w:r>
      <w:proofErr w:type="spellStart"/>
      <w:r w:rsidRPr="00E23A5B">
        <w:rPr>
          <w:color w:val="000000"/>
          <w:sz w:val="28"/>
          <w:szCs w:val="28"/>
        </w:rPr>
        <w:t>сформированность</w:t>
      </w:r>
      <w:proofErr w:type="spellEnd"/>
      <w:r w:rsidRPr="00E23A5B">
        <w:rPr>
          <w:color w:val="000000"/>
          <w:sz w:val="28"/>
          <w:szCs w:val="28"/>
        </w:rPr>
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</w:r>
    </w:p>
    <w:p w:rsidR="00604263" w:rsidRPr="00604263" w:rsidRDefault="00604263" w:rsidP="00604263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0"/>
        <w:jc w:val="both"/>
        <w:rPr>
          <w:sz w:val="28"/>
          <w:szCs w:val="28"/>
        </w:rPr>
      </w:pPr>
    </w:p>
    <w:p w:rsidR="00192B0F" w:rsidRDefault="00192B0F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06C22" w:rsidRPr="00506C22" w:rsidRDefault="00506C22" w:rsidP="00506C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06C22">
        <w:rPr>
          <w:b/>
          <w:sz w:val="28"/>
          <w:szCs w:val="28"/>
        </w:rPr>
        <w:t>1.6. Рекомендуемое количество часов на освоение примерной программы учебной дисциплины:</w:t>
      </w:r>
    </w:p>
    <w:p w:rsidR="00B06A4C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</w:t>
      </w:r>
      <w:r w:rsidR="008B6AFC">
        <w:rPr>
          <w:sz w:val="28"/>
          <w:szCs w:val="28"/>
        </w:rPr>
        <w:t>1</w:t>
      </w:r>
      <w:r w:rsidR="0009733D">
        <w:rPr>
          <w:sz w:val="28"/>
          <w:szCs w:val="28"/>
        </w:rPr>
        <w:t>54</w:t>
      </w:r>
      <w:r>
        <w:rPr>
          <w:sz w:val="28"/>
          <w:szCs w:val="28"/>
        </w:rPr>
        <w:t>час</w:t>
      </w:r>
      <w:r w:rsidR="008B6AFC">
        <w:rPr>
          <w:sz w:val="28"/>
          <w:szCs w:val="28"/>
        </w:rPr>
        <w:t>а</w:t>
      </w:r>
      <w:proofErr w:type="gramStart"/>
      <w:r w:rsidR="0022405D">
        <w:rPr>
          <w:sz w:val="28"/>
          <w:szCs w:val="28"/>
        </w:rPr>
        <w:t>,</w:t>
      </w:r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том числе:</w:t>
      </w:r>
    </w:p>
    <w:p w:rsidR="00BD57D8" w:rsidRDefault="00B06A4C" w:rsidP="00A918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D2035F">
        <w:rPr>
          <w:sz w:val="28"/>
          <w:szCs w:val="28"/>
        </w:rPr>
        <w:t xml:space="preserve">обязательной </w:t>
      </w:r>
      <w:r w:rsidR="00E929DC">
        <w:rPr>
          <w:sz w:val="28"/>
          <w:szCs w:val="28"/>
        </w:rPr>
        <w:t xml:space="preserve">аудиторной </w:t>
      </w:r>
      <w:r w:rsidRPr="00D2035F">
        <w:rPr>
          <w:sz w:val="28"/>
          <w:szCs w:val="28"/>
        </w:rPr>
        <w:t>учебной нагрузки обучающегося</w:t>
      </w:r>
      <w:r w:rsidR="00035B35">
        <w:rPr>
          <w:b/>
          <w:sz w:val="28"/>
          <w:szCs w:val="28"/>
        </w:rPr>
        <w:t>1</w:t>
      </w:r>
      <w:r w:rsidR="0009733D">
        <w:rPr>
          <w:b/>
          <w:sz w:val="28"/>
          <w:szCs w:val="28"/>
        </w:rPr>
        <w:t>4</w:t>
      </w:r>
      <w:r w:rsidR="00DD2AFB">
        <w:rPr>
          <w:b/>
          <w:sz w:val="28"/>
          <w:szCs w:val="28"/>
        </w:rPr>
        <w:t>4</w:t>
      </w:r>
      <w:r w:rsidRPr="00D2035F">
        <w:rPr>
          <w:sz w:val="28"/>
          <w:szCs w:val="28"/>
        </w:rPr>
        <w:t>час</w:t>
      </w:r>
      <w:r w:rsidR="00464AA5">
        <w:rPr>
          <w:sz w:val="28"/>
          <w:szCs w:val="28"/>
        </w:rPr>
        <w:t>ов</w:t>
      </w:r>
      <w:r w:rsidR="00575DDB">
        <w:rPr>
          <w:sz w:val="28"/>
          <w:szCs w:val="28"/>
        </w:rPr>
        <w:t>,</w:t>
      </w:r>
    </w:p>
    <w:p w:rsidR="00762D58" w:rsidRDefault="00762D5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02F33" w:rsidRDefault="00602F33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02F33" w:rsidRDefault="00602F33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02F33" w:rsidRDefault="00602F33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30AA6" w:rsidRDefault="00E30AA6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92B64" w:rsidRDefault="00C92B64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92B64" w:rsidRDefault="00C92B64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92B64" w:rsidRDefault="00C92B64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92B64" w:rsidRDefault="00C92B64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92B64" w:rsidRDefault="00C92B64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607CC" w:rsidRDefault="006607CC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06A4C" w:rsidRDefault="00413F1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 w:rsidR="005040D8">
        <w:rPr>
          <w:b/>
          <w:sz w:val="28"/>
          <w:szCs w:val="28"/>
        </w:rPr>
        <w:t>.</w:t>
      </w:r>
      <w:r w:rsidR="005040D8" w:rsidRPr="005040D8">
        <w:rPr>
          <w:b/>
          <w:sz w:val="28"/>
          <w:szCs w:val="28"/>
        </w:rPr>
        <w:t xml:space="preserve"> СТРУКТУРА ИСОДЕРЖАНИЕ УЧЕБНОЙ ДИСЦИПЛИНЫ</w:t>
      </w:r>
    </w:p>
    <w:p w:rsidR="00FF6AC7" w:rsidRPr="005C1794" w:rsidRDefault="008A6D9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</w:t>
      </w:r>
      <w:r w:rsidR="002F118B">
        <w:rPr>
          <w:b/>
          <w:sz w:val="28"/>
          <w:szCs w:val="28"/>
        </w:rPr>
        <w:t xml:space="preserve">1. </w:t>
      </w:r>
      <w:r w:rsidR="00FF6AC7"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413F1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43"/>
      </w:tblGrid>
      <w:tr w:rsidR="00FF6AC7" w:rsidRPr="00C21FE3" w:rsidTr="00B80591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C21FE3" w:rsidRDefault="00FF6AC7" w:rsidP="00C21FE3">
            <w:pPr>
              <w:jc w:val="center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FF6AC7" w:rsidP="00C21FE3">
            <w:pPr>
              <w:jc w:val="center"/>
              <w:rPr>
                <w:i/>
                <w:iCs/>
                <w:sz w:val="28"/>
                <w:szCs w:val="28"/>
              </w:rPr>
            </w:pPr>
            <w:r w:rsidRPr="00C21FE3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3509A1" w:rsidRPr="00C21FE3" w:rsidTr="00B80591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C21FE3" w:rsidRDefault="003509A1" w:rsidP="003509A1">
            <w:pPr>
              <w:rPr>
                <w:b/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3509A1" w:rsidRPr="00C21FE3" w:rsidRDefault="008B6AFC" w:rsidP="0009733D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</w:t>
            </w:r>
            <w:r w:rsidR="0009733D">
              <w:rPr>
                <w:b/>
                <w:i/>
                <w:iCs/>
                <w:sz w:val="28"/>
                <w:szCs w:val="28"/>
              </w:rPr>
              <w:t>5</w:t>
            </w:r>
            <w:r w:rsidR="00DD2AFB">
              <w:rPr>
                <w:b/>
                <w:i/>
                <w:iCs/>
                <w:sz w:val="28"/>
                <w:szCs w:val="28"/>
              </w:rPr>
              <w:t>4</w:t>
            </w: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A55148" w:rsidP="00C21FE3">
            <w:pPr>
              <w:jc w:val="both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 xml:space="preserve">Обязательная </w:t>
            </w:r>
            <w:r w:rsidR="00E929DC" w:rsidRPr="00C21FE3">
              <w:rPr>
                <w:b/>
                <w:sz w:val="28"/>
                <w:szCs w:val="28"/>
              </w:rPr>
              <w:t xml:space="preserve">аудиторная </w:t>
            </w:r>
            <w:r w:rsidRPr="00C21FE3">
              <w:rPr>
                <w:b/>
                <w:sz w:val="28"/>
                <w:szCs w:val="28"/>
              </w:rPr>
              <w:t>учебная нагрузка</w:t>
            </w:r>
            <w:r w:rsidR="00FF6AC7" w:rsidRPr="00C21FE3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295AFA" w:rsidP="0009733D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1</w:t>
            </w:r>
            <w:r w:rsidR="0009733D">
              <w:rPr>
                <w:b/>
                <w:i/>
                <w:iCs/>
                <w:sz w:val="28"/>
                <w:szCs w:val="28"/>
              </w:rPr>
              <w:t>4</w:t>
            </w:r>
            <w:r w:rsidR="00DD2AFB">
              <w:rPr>
                <w:b/>
                <w:i/>
                <w:iCs/>
                <w:sz w:val="28"/>
                <w:szCs w:val="28"/>
              </w:rPr>
              <w:t>4</w:t>
            </w: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413F18" w:rsidP="00C21FE3">
            <w:pPr>
              <w:jc w:val="both"/>
              <w:rPr>
                <w:sz w:val="28"/>
                <w:szCs w:val="28"/>
              </w:rPr>
            </w:pPr>
            <w:r w:rsidRPr="00C21FE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FF6AC7" w:rsidP="00C21FE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582B1E" w:rsidP="007920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="00FF6AC7" w:rsidRPr="00C21FE3">
              <w:rPr>
                <w:sz w:val="28"/>
                <w:szCs w:val="28"/>
              </w:rPr>
              <w:t>абораторн</w:t>
            </w:r>
            <w:proofErr w:type="gramStart"/>
            <w:r w:rsidR="00035124">
              <w:rPr>
                <w:sz w:val="28"/>
                <w:szCs w:val="28"/>
              </w:rPr>
              <w:t>о-</w:t>
            </w:r>
            <w:proofErr w:type="gramEnd"/>
            <w:r w:rsidR="00035124">
              <w:rPr>
                <w:sz w:val="28"/>
                <w:szCs w:val="28"/>
              </w:rPr>
              <w:t xml:space="preserve"> практические </w:t>
            </w:r>
            <w:r w:rsidR="007920DA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09733D" w:rsidP="00DD2AF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72</w:t>
            </w:r>
          </w:p>
        </w:tc>
      </w:tr>
      <w:tr w:rsidR="00FF6AC7" w:rsidRPr="00C21FE3" w:rsidTr="00B80591">
        <w:tc>
          <w:tcPr>
            <w:tcW w:w="7904" w:type="dxa"/>
            <w:shd w:val="clear" w:color="auto" w:fill="auto"/>
          </w:tcPr>
          <w:p w:rsidR="00FF6AC7" w:rsidRPr="00C21FE3" w:rsidRDefault="006607CC" w:rsidP="00C21F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843" w:type="dxa"/>
            <w:shd w:val="clear" w:color="auto" w:fill="auto"/>
          </w:tcPr>
          <w:p w:rsidR="00FF6AC7" w:rsidRPr="00C21FE3" w:rsidRDefault="0009733D" w:rsidP="0009733D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963770" w:rsidRPr="00C21FE3" w:rsidTr="00B80591">
        <w:tc>
          <w:tcPr>
            <w:tcW w:w="7904" w:type="dxa"/>
            <w:shd w:val="clear" w:color="auto" w:fill="auto"/>
          </w:tcPr>
          <w:p w:rsidR="00963770" w:rsidRPr="00C21FE3" w:rsidRDefault="006607CC" w:rsidP="00C21FE3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Экзамен</w:t>
            </w:r>
          </w:p>
        </w:tc>
        <w:tc>
          <w:tcPr>
            <w:tcW w:w="1843" w:type="dxa"/>
            <w:shd w:val="clear" w:color="auto" w:fill="auto"/>
          </w:tcPr>
          <w:p w:rsidR="00963770" w:rsidRPr="00C21FE3" w:rsidRDefault="006607CC" w:rsidP="006607CC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22405D" w:rsidRPr="00C21FE3" w:rsidTr="00B80591">
        <w:tc>
          <w:tcPr>
            <w:tcW w:w="9747" w:type="dxa"/>
            <w:gridSpan w:val="2"/>
            <w:shd w:val="clear" w:color="auto" w:fill="auto"/>
          </w:tcPr>
          <w:p w:rsidR="0022405D" w:rsidRPr="00C21FE3" w:rsidRDefault="0022405D" w:rsidP="007920DA">
            <w:pPr>
              <w:rPr>
                <w:i/>
                <w:iCs/>
                <w:sz w:val="28"/>
                <w:szCs w:val="28"/>
              </w:rPr>
            </w:pPr>
            <w:r w:rsidRPr="00C21FE3">
              <w:rPr>
                <w:b/>
                <w:i/>
                <w:iCs/>
                <w:sz w:val="28"/>
                <w:szCs w:val="28"/>
              </w:rPr>
              <w:t>Итоговая</w:t>
            </w:r>
            <w:r w:rsidR="006A5762">
              <w:rPr>
                <w:b/>
                <w:i/>
                <w:iCs/>
                <w:sz w:val="28"/>
                <w:szCs w:val="28"/>
              </w:rPr>
              <w:t xml:space="preserve"> </w:t>
            </w:r>
            <w:r w:rsidRPr="00C21FE3">
              <w:rPr>
                <w:b/>
                <w:i/>
                <w:iCs/>
                <w:sz w:val="28"/>
                <w:szCs w:val="28"/>
              </w:rPr>
              <w:t>аттестация</w:t>
            </w:r>
            <w:r w:rsidR="006A5762">
              <w:rPr>
                <w:b/>
                <w:i/>
                <w:iCs/>
                <w:sz w:val="28"/>
                <w:szCs w:val="28"/>
              </w:rPr>
              <w:t xml:space="preserve"> </w:t>
            </w:r>
            <w:r w:rsidRPr="00BD57D8">
              <w:rPr>
                <w:b/>
                <w:i/>
                <w:iCs/>
                <w:sz w:val="28"/>
                <w:szCs w:val="28"/>
              </w:rPr>
              <w:t xml:space="preserve">в форме </w:t>
            </w:r>
            <w:r w:rsidR="007920DA" w:rsidRPr="00BD57D8">
              <w:rPr>
                <w:b/>
                <w:i/>
                <w:iCs/>
                <w:sz w:val="28"/>
                <w:szCs w:val="28"/>
              </w:rPr>
              <w:t>экзамена</w:t>
            </w:r>
          </w:p>
        </w:tc>
      </w:tr>
    </w:tbl>
    <w:p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D0793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7216B" w:rsidRPr="005C1794" w:rsidRDefault="00C7216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7216B" w:rsidRPr="005C1794" w:rsidSect="00B9587B">
          <w:footerReference w:type="even" r:id="rId9"/>
          <w:footerReference w:type="default" r:id="rId10"/>
          <w:pgSz w:w="11906" w:h="16838"/>
          <w:pgMar w:top="1134" w:right="851" w:bottom="1134" w:left="1134" w:header="709" w:footer="709" w:gutter="0"/>
          <w:cols w:space="720"/>
          <w:titlePg/>
        </w:sectPr>
      </w:pPr>
    </w:p>
    <w:p w:rsidR="00AA1FCD" w:rsidRPr="00B938C3" w:rsidRDefault="008A6D9E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B938C3">
        <w:rPr>
          <w:b/>
          <w:caps/>
          <w:sz w:val="28"/>
          <w:szCs w:val="28"/>
        </w:rPr>
        <w:lastRenderedPageBreak/>
        <w:t>2.</w:t>
      </w:r>
      <w:r w:rsidR="002F118B" w:rsidRPr="00B938C3">
        <w:rPr>
          <w:b/>
          <w:caps/>
          <w:sz w:val="28"/>
          <w:szCs w:val="28"/>
        </w:rPr>
        <w:t xml:space="preserve">2. </w:t>
      </w:r>
      <w:r w:rsidR="00CE691A" w:rsidRPr="00B938C3">
        <w:rPr>
          <w:b/>
          <w:caps/>
          <w:sz w:val="28"/>
          <w:szCs w:val="28"/>
        </w:rPr>
        <w:t>Т</w:t>
      </w:r>
      <w:r w:rsidR="00681DAD" w:rsidRPr="00B938C3">
        <w:rPr>
          <w:b/>
          <w:sz w:val="28"/>
          <w:szCs w:val="28"/>
        </w:rPr>
        <w:t xml:space="preserve">ематический план и содержание </w:t>
      </w:r>
      <w:proofErr w:type="spellStart"/>
      <w:r w:rsidR="00681DAD" w:rsidRPr="00B938C3">
        <w:rPr>
          <w:b/>
          <w:sz w:val="28"/>
          <w:szCs w:val="28"/>
        </w:rPr>
        <w:t>учебнойдисциплины</w:t>
      </w:r>
      <w:r w:rsidR="00AA1FCD" w:rsidRPr="00B938C3">
        <w:rPr>
          <w:sz w:val="28"/>
          <w:szCs w:val="28"/>
          <w:u w:val="single"/>
        </w:rPr>
        <w:t>ФИЗИКА</w:t>
      </w:r>
      <w:proofErr w:type="spellEnd"/>
      <w:r w:rsidR="00AA1FCD" w:rsidRPr="00B938C3">
        <w:rPr>
          <w:sz w:val="28"/>
          <w:szCs w:val="28"/>
          <w:u w:val="single"/>
        </w:rPr>
        <w:t>(1 курс</w:t>
      </w:r>
      <w:r w:rsidR="00AA1FCD" w:rsidRPr="00B938C3">
        <w:rPr>
          <w:b/>
          <w:sz w:val="28"/>
          <w:szCs w:val="28"/>
          <w:u w:val="single"/>
        </w:rPr>
        <w:t>)</w:t>
      </w:r>
    </w:p>
    <w:p w:rsidR="00681DAD" w:rsidRPr="00AA1FCD" w:rsidRDefault="00681DAD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  <w:u w:val="single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6"/>
        <w:gridCol w:w="7724"/>
        <w:gridCol w:w="1339"/>
        <w:gridCol w:w="1711"/>
      </w:tblGrid>
      <w:tr w:rsidR="00BE6D72" w:rsidRPr="002B24C2" w:rsidTr="00B731F1">
        <w:trPr>
          <w:trHeight w:val="650"/>
        </w:trPr>
        <w:tc>
          <w:tcPr>
            <w:tcW w:w="4156" w:type="dxa"/>
            <w:tcBorders>
              <w:bottom w:val="single" w:sz="4" w:space="0" w:color="auto"/>
            </w:tcBorders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724" w:type="dxa"/>
            <w:tcBorders>
              <w:bottom w:val="single" w:sz="4" w:space="0" w:color="auto"/>
            </w:tcBorders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Содержание учебного материала, лабораторные</w:t>
            </w:r>
            <w:r w:rsidR="00F169A2" w:rsidRPr="002B24C2">
              <w:rPr>
                <w:b/>
                <w:bCs/>
                <w:sz w:val="28"/>
                <w:szCs w:val="28"/>
              </w:rPr>
              <w:t xml:space="preserve"> работы</w:t>
            </w:r>
            <w:r w:rsidRPr="002B24C2">
              <w:rPr>
                <w:b/>
                <w:bCs/>
                <w:sz w:val="28"/>
                <w:szCs w:val="28"/>
              </w:rPr>
              <w:t xml:space="preserve"> и практические </w:t>
            </w:r>
            <w:r w:rsidR="00F169A2" w:rsidRPr="002B24C2">
              <w:rPr>
                <w:b/>
                <w:bCs/>
                <w:sz w:val="28"/>
                <w:szCs w:val="28"/>
              </w:rPr>
              <w:t>занятия</w:t>
            </w:r>
            <w:r w:rsidRPr="002B24C2">
              <w:rPr>
                <w:b/>
                <w:bCs/>
                <w:sz w:val="28"/>
                <w:szCs w:val="28"/>
              </w:rPr>
              <w:t xml:space="preserve">, самостоятельная работа </w:t>
            </w:r>
            <w:proofErr w:type="gramStart"/>
            <w:r w:rsidRPr="002B24C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:rsidR="00BE6D72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B731F1">
              <w:rPr>
                <w:b/>
                <w:bCs/>
              </w:rPr>
              <w:t>Осваиваемые элементы компетенций</w:t>
            </w:r>
          </w:p>
        </w:tc>
      </w:tr>
      <w:tr w:rsidR="00BE6D72" w:rsidRPr="002B24C2" w:rsidTr="00B731F1">
        <w:tc>
          <w:tcPr>
            <w:tcW w:w="4156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7724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339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711" w:type="dxa"/>
            <w:shd w:val="clear" w:color="auto" w:fill="auto"/>
          </w:tcPr>
          <w:p w:rsidR="00BE6D72" w:rsidRPr="002B24C2" w:rsidRDefault="00BE6D72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B731F1" w:rsidRPr="002B24C2" w:rsidTr="00B731F1">
        <w:tc>
          <w:tcPr>
            <w:tcW w:w="4156" w:type="dxa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925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1-2. В</w:t>
            </w:r>
            <w:r w:rsidRPr="002B24C2">
              <w:rPr>
                <w:b/>
                <w:bCs/>
                <w:sz w:val="28"/>
                <w:szCs w:val="28"/>
              </w:rPr>
              <w:t>ведение</w:t>
            </w:r>
          </w:p>
          <w:p w:rsidR="00B731F1" w:rsidRPr="00402FB4" w:rsidRDefault="00B731F1" w:rsidP="00925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402FB4" w:rsidRDefault="00B731F1" w:rsidP="00BE0B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032C5C" w:rsidRPr="00032C5C" w:rsidRDefault="00653D5E" w:rsidP="00032C5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2,3</w:t>
            </w:r>
          </w:p>
          <w:p w:rsidR="00B731F1" w:rsidRPr="002B24C2" w:rsidRDefault="00B731F1" w:rsidP="000C55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731F1" w:rsidRPr="002B24C2" w:rsidTr="00B731F1">
        <w:tc>
          <w:tcPr>
            <w:tcW w:w="4156" w:type="dxa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Раздел 1.</w:t>
            </w: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2B24C2">
              <w:rPr>
                <w:b/>
                <w:bCs/>
                <w:i/>
                <w:sz w:val="28"/>
                <w:szCs w:val="28"/>
              </w:rPr>
              <w:t>Механика</w:t>
            </w: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16795" w:rsidP="003D0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30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72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540B50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1.1.Кинематика</w:t>
            </w:r>
          </w:p>
          <w:p w:rsidR="00B731F1" w:rsidRPr="00402FB4" w:rsidRDefault="00B731F1" w:rsidP="00540B50">
            <w:pPr>
              <w:rPr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E861B4">
            <w:pPr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2B24C2">
              <w:rPr>
                <w:color w:val="000000"/>
                <w:spacing w:val="-5"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B731F1" w:rsidRPr="002B24C2" w:rsidRDefault="00B731F1" w:rsidP="00116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17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540B50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3.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Механическое движение. Перемещение. Путь.  Скорость.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4.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Равномерное прямолинейное движение</w:t>
            </w:r>
          </w:p>
          <w:p w:rsidR="00B731F1" w:rsidRPr="002B24C2" w:rsidRDefault="00B731F1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-5"/>
                <w:sz w:val="28"/>
                <w:szCs w:val="28"/>
              </w:rPr>
              <w:t>5.</w:t>
            </w:r>
            <w:r w:rsidRPr="002B24C2">
              <w:rPr>
                <w:color w:val="000000"/>
                <w:spacing w:val="-5"/>
                <w:sz w:val="28"/>
                <w:szCs w:val="28"/>
              </w:rPr>
              <w:t>Ускорение</w:t>
            </w:r>
            <w:proofErr w:type="gramStart"/>
            <w:r w:rsidRPr="002B24C2">
              <w:rPr>
                <w:color w:val="000000"/>
                <w:spacing w:val="-5"/>
                <w:sz w:val="28"/>
                <w:szCs w:val="28"/>
              </w:rPr>
              <w:t>.Р</w:t>
            </w:r>
            <w:proofErr w:type="gramEnd"/>
            <w:r w:rsidRPr="002B24C2">
              <w:rPr>
                <w:color w:val="000000"/>
                <w:spacing w:val="-5"/>
                <w:sz w:val="28"/>
                <w:szCs w:val="28"/>
              </w:rPr>
              <w:t>авноускоренное прямолинейное движение.</w:t>
            </w:r>
          </w:p>
          <w:p w:rsidR="00B731F1" w:rsidRPr="002B24C2" w:rsidRDefault="00ED6A84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>
              <w:rPr>
                <w:b/>
                <w:color w:val="000000"/>
                <w:spacing w:val="-5"/>
                <w:sz w:val="28"/>
                <w:szCs w:val="28"/>
              </w:rPr>
              <w:t>6</w:t>
            </w:r>
            <w:r w:rsidR="00B731F1" w:rsidRPr="00402FB4">
              <w:rPr>
                <w:b/>
                <w:color w:val="000000"/>
                <w:spacing w:val="-5"/>
                <w:sz w:val="28"/>
                <w:szCs w:val="28"/>
              </w:rPr>
              <w:t>.</w:t>
            </w:r>
            <w:r w:rsidR="00B731F1" w:rsidRPr="002B24C2">
              <w:rPr>
                <w:color w:val="000000"/>
                <w:spacing w:val="-5"/>
                <w:sz w:val="28"/>
                <w:szCs w:val="28"/>
              </w:rPr>
              <w:t>Свободное падение.</w:t>
            </w:r>
          </w:p>
          <w:p w:rsidR="00B731F1" w:rsidRPr="002B24C2" w:rsidRDefault="00ED6A84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>
              <w:rPr>
                <w:b/>
                <w:color w:val="000000"/>
                <w:spacing w:val="-5"/>
                <w:sz w:val="28"/>
                <w:szCs w:val="28"/>
              </w:rPr>
              <w:t>7</w:t>
            </w:r>
            <w:r w:rsidR="00B731F1" w:rsidRPr="00402FB4">
              <w:rPr>
                <w:b/>
                <w:color w:val="000000"/>
                <w:spacing w:val="-5"/>
                <w:sz w:val="28"/>
                <w:szCs w:val="28"/>
              </w:rPr>
              <w:t>.</w:t>
            </w:r>
            <w:r w:rsidR="00B731F1" w:rsidRPr="002B24C2">
              <w:rPr>
                <w:color w:val="000000"/>
                <w:spacing w:val="-5"/>
                <w:sz w:val="28"/>
                <w:szCs w:val="28"/>
              </w:rPr>
              <w:t>Движение тела, брошенного под углом к горизонту.</w:t>
            </w:r>
          </w:p>
          <w:p w:rsidR="00B731F1" w:rsidRDefault="00ED6A84" w:rsidP="00402FB4">
            <w:pPr>
              <w:pStyle w:val="af8"/>
              <w:ind w:left="420"/>
              <w:jc w:val="both"/>
              <w:rPr>
                <w:color w:val="000000"/>
                <w:spacing w:val="-5"/>
                <w:sz w:val="28"/>
                <w:szCs w:val="28"/>
              </w:rPr>
            </w:pPr>
            <w:r>
              <w:rPr>
                <w:b/>
                <w:color w:val="000000"/>
                <w:spacing w:val="-5"/>
                <w:sz w:val="28"/>
                <w:szCs w:val="28"/>
              </w:rPr>
              <w:t>8</w:t>
            </w:r>
            <w:r w:rsidR="00B731F1" w:rsidRPr="00402FB4">
              <w:rPr>
                <w:b/>
                <w:color w:val="000000"/>
                <w:spacing w:val="-5"/>
                <w:sz w:val="28"/>
                <w:szCs w:val="28"/>
              </w:rPr>
              <w:t>.</w:t>
            </w:r>
            <w:r w:rsidR="00B731F1" w:rsidRPr="002B24C2">
              <w:rPr>
                <w:color w:val="000000"/>
                <w:spacing w:val="-5"/>
                <w:sz w:val="28"/>
                <w:szCs w:val="28"/>
              </w:rPr>
              <w:t>Равномерное движение по окружности</w:t>
            </w:r>
          </w:p>
          <w:p w:rsidR="00B731F1" w:rsidRPr="00402FB4" w:rsidRDefault="00ED6A84" w:rsidP="00ED6A84">
            <w:pPr>
              <w:ind w:left="60"/>
              <w:jc w:val="both"/>
              <w:rPr>
                <w:color w:val="000000"/>
                <w:spacing w:val="-5"/>
                <w:sz w:val="28"/>
                <w:szCs w:val="28"/>
              </w:rPr>
            </w:pPr>
            <w:r>
              <w:rPr>
                <w:b/>
                <w:color w:val="000000"/>
                <w:spacing w:val="-5"/>
                <w:sz w:val="28"/>
                <w:szCs w:val="28"/>
              </w:rPr>
              <w:t>9.</w:t>
            </w:r>
            <w:r w:rsidR="00B731F1" w:rsidRPr="00402FB4">
              <w:rPr>
                <w:color w:val="000000"/>
                <w:spacing w:val="-5"/>
                <w:sz w:val="28"/>
                <w:szCs w:val="28"/>
              </w:rPr>
              <w:t>Вращательное движение.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8</w:t>
            </w:r>
          </w:p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7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134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ED6A84" w:rsidRPr="002B24C2" w:rsidRDefault="00B731F1" w:rsidP="00ED6A84">
            <w:pPr>
              <w:widowControl w:val="0"/>
              <w:shd w:val="clear" w:color="auto" w:fill="FFFFFF"/>
              <w:tabs>
                <w:tab w:val="left" w:pos="3165"/>
              </w:tabs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Практические занятия</w:t>
            </w:r>
            <w:r w:rsidR="00ED6A84">
              <w:rPr>
                <w:sz w:val="28"/>
                <w:szCs w:val="28"/>
              </w:rPr>
              <w:tab/>
            </w:r>
          </w:p>
          <w:p w:rsidR="00ED6A84" w:rsidRDefault="00ED6A84" w:rsidP="00ED6A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B731F1">
              <w:rPr>
                <w:b/>
                <w:sz w:val="28"/>
                <w:szCs w:val="28"/>
              </w:rPr>
              <w:t>-1</w:t>
            </w:r>
            <w:r>
              <w:rPr>
                <w:b/>
                <w:sz w:val="28"/>
                <w:szCs w:val="28"/>
              </w:rPr>
              <w:t>1</w:t>
            </w:r>
            <w:r w:rsidR="00B731F1" w:rsidRPr="00402FB4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>№1. Прямолинейное движение.</w:t>
            </w:r>
          </w:p>
          <w:p w:rsidR="00ED6A84" w:rsidRDefault="00ED6A84" w:rsidP="00ED6A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12.ПЗ №2 Движение с ускорением</w:t>
            </w:r>
          </w:p>
          <w:p w:rsidR="00B731F1" w:rsidRPr="002B24C2" w:rsidRDefault="00ED6A84" w:rsidP="00ED6A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B731F1" w:rsidRPr="00402FB4">
              <w:rPr>
                <w:b/>
                <w:color w:val="000000"/>
                <w:sz w:val="28"/>
                <w:szCs w:val="28"/>
              </w:rPr>
              <w:t>1</w:t>
            </w:r>
            <w:r w:rsidR="00B731F1">
              <w:rPr>
                <w:b/>
                <w:color w:val="000000"/>
                <w:sz w:val="28"/>
                <w:szCs w:val="28"/>
              </w:rPr>
              <w:t>3-14</w:t>
            </w:r>
            <w:r w:rsidR="00B731F1" w:rsidRPr="00402FB4">
              <w:rPr>
                <w:b/>
                <w:color w:val="000000"/>
                <w:sz w:val="28"/>
                <w:szCs w:val="28"/>
              </w:rPr>
              <w:t>.</w:t>
            </w:r>
            <w:r w:rsidR="00B731F1">
              <w:rPr>
                <w:color w:val="000000"/>
                <w:sz w:val="28"/>
                <w:szCs w:val="28"/>
              </w:rPr>
              <w:t xml:space="preserve"> №2</w:t>
            </w:r>
            <w:r w:rsidR="00B731F1" w:rsidRPr="002B24C2">
              <w:rPr>
                <w:color w:val="000000"/>
                <w:sz w:val="28"/>
                <w:szCs w:val="28"/>
              </w:rPr>
              <w:t xml:space="preserve">  Свободное падение</w:t>
            </w:r>
            <w:r w:rsidR="00B731F1">
              <w:rPr>
                <w:color w:val="000000"/>
                <w:sz w:val="28"/>
                <w:szCs w:val="28"/>
              </w:rPr>
              <w:t>. Р</w:t>
            </w:r>
            <w:r w:rsidR="00B731F1" w:rsidRPr="002B24C2">
              <w:rPr>
                <w:color w:val="000000"/>
                <w:sz w:val="28"/>
                <w:szCs w:val="28"/>
              </w:rPr>
              <w:t>авномерное движение по окружности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ED6A84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5</w:t>
            </w:r>
            <w:r w:rsidR="00B731F1">
              <w:rPr>
                <w:bCs/>
                <w:i/>
                <w:sz w:val="28"/>
                <w:szCs w:val="28"/>
              </w:rPr>
              <w:t>(</w:t>
            </w:r>
            <w:r>
              <w:rPr>
                <w:bCs/>
                <w:i/>
                <w:sz w:val="28"/>
                <w:szCs w:val="28"/>
              </w:rPr>
              <w:t>пр5</w:t>
            </w:r>
            <w:r w:rsidR="00B731F1">
              <w:rPr>
                <w:bCs/>
                <w:i/>
                <w:sz w:val="28"/>
                <w:szCs w:val="28"/>
              </w:rPr>
              <w:t>)</w:t>
            </w: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01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D43623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Контрольн</w:t>
            </w:r>
            <w:r>
              <w:rPr>
                <w:color w:val="000000"/>
                <w:sz w:val="28"/>
                <w:szCs w:val="28"/>
              </w:rPr>
              <w:t>ая</w:t>
            </w:r>
            <w:r w:rsidRPr="002B24C2">
              <w:rPr>
                <w:color w:val="000000"/>
                <w:sz w:val="28"/>
                <w:szCs w:val="28"/>
              </w:rPr>
              <w:t xml:space="preserve"> работ</w:t>
            </w:r>
            <w:r>
              <w:rPr>
                <w:color w:val="000000"/>
                <w:sz w:val="28"/>
                <w:szCs w:val="28"/>
              </w:rPr>
              <w:t>а</w:t>
            </w:r>
          </w:p>
          <w:p w:rsidR="00B731F1" w:rsidRPr="002B24C2" w:rsidRDefault="00B731F1" w:rsidP="0026317F">
            <w:pPr>
              <w:pStyle w:val="af8"/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15-16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№ 1. Прямолинейное движение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2(к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17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481EAE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 2.  Законы механики Ньютона</w:t>
            </w:r>
          </w:p>
          <w:p w:rsidR="00B731F1" w:rsidRPr="002B24C2" w:rsidRDefault="00B731F1" w:rsidP="00481EAE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724" w:type="dxa"/>
          </w:tcPr>
          <w:p w:rsidR="00B731F1" w:rsidRPr="002B24C2" w:rsidRDefault="00B731F1" w:rsidP="0003105B">
            <w:pPr>
              <w:shd w:val="clear" w:color="auto" w:fill="FFFFFF"/>
              <w:jc w:val="both"/>
              <w:rPr>
                <w:bCs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16795" w:rsidP="00116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23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E861B4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402FB4" w:rsidRDefault="00B731F1" w:rsidP="00402FB4">
            <w:pPr>
              <w:shd w:val="clear" w:color="auto" w:fill="FFFFFF"/>
              <w:ind w:left="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17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1</w:t>
            </w:r>
            <w:r w:rsidRPr="00402FB4">
              <w:rPr>
                <w:color w:val="000000"/>
                <w:sz w:val="28"/>
                <w:szCs w:val="28"/>
              </w:rPr>
              <w:t>закон Ньютона.</w:t>
            </w:r>
          </w:p>
          <w:p w:rsidR="00B731F1" w:rsidRPr="002B24C2" w:rsidRDefault="00B731F1" w:rsidP="00402FB4">
            <w:pPr>
              <w:pStyle w:val="af8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18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Сила. Масса. Импульс тела</w:t>
            </w:r>
          </w:p>
          <w:p w:rsidR="00B731F1" w:rsidRPr="002B24C2" w:rsidRDefault="00B731F1" w:rsidP="00402FB4">
            <w:pPr>
              <w:pStyle w:val="af8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19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2 закон Ньютона. 3 закон Ньютона</w:t>
            </w:r>
          </w:p>
          <w:p w:rsidR="00B731F1" w:rsidRPr="00BE0B78" w:rsidRDefault="00B731F1" w:rsidP="00402FB4">
            <w:pPr>
              <w:pStyle w:val="af8"/>
              <w:shd w:val="clear" w:color="auto" w:fill="FFFFFF"/>
              <w:ind w:left="4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20-21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977D8A">
              <w:rPr>
                <w:color w:val="000000"/>
                <w:sz w:val="28"/>
                <w:szCs w:val="28"/>
              </w:rPr>
              <w:t>Гравитационные взаимодействия.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1161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B938C3" w:rsidTr="00B731F1">
        <w:trPr>
          <w:trHeight w:val="575"/>
        </w:trPr>
        <w:tc>
          <w:tcPr>
            <w:tcW w:w="4156" w:type="dxa"/>
            <w:vMerge/>
            <w:shd w:val="clear" w:color="auto" w:fill="auto"/>
          </w:tcPr>
          <w:p w:rsidR="00B731F1" w:rsidRPr="00B938C3" w:rsidRDefault="00B731F1" w:rsidP="001720D0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</w:tcPr>
          <w:p w:rsidR="00B731F1" w:rsidRPr="002B24C2" w:rsidRDefault="00B731F1" w:rsidP="00E86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B731F1" w:rsidRPr="002B24C2" w:rsidRDefault="00B731F1" w:rsidP="00666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22</w:t>
            </w:r>
            <w:r w:rsidR="0009733D">
              <w:rPr>
                <w:b/>
                <w:color w:val="000000"/>
                <w:spacing w:val="1"/>
                <w:sz w:val="28"/>
                <w:szCs w:val="28"/>
              </w:rPr>
              <w:t>-23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>
              <w:rPr>
                <w:color w:val="000000"/>
                <w:spacing w:val="1"/>
                <w:sz w:val="28"/>
                <w:szCs w:val="28"/>
              </w:rPr>
              <w:t>3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Законы  Ньютона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09733D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  <w:r w:rsidR="00B731F1">
              <w:rPr>
                <w:bCs/>
                <w:i/>
                <w:sz w:val="28"/>
                <w:szCs w:val="28"/>
              </w:rPr>
              <w:t>(пр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 w:rsidR="00B731F1">
              <w:rPr>
                <w:bCs/>
                <w:i/>
                <w:sz w:val="28"/>
                <w:szCs w:val="28"/>
              </w:rPr>
              <w:t>)</w:t>
            </w: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B938C3" w:rsidTr="00B731F1">
        <w:trPr>
          <w:trHeight w:val="756"/>
        </w:trPr>
        <w:tc>
          <w:tcPr>
            <w:tcW w:w="4156" w:type="dxa"/>
            <w:vMerge/>
            <w:shd w:val="clear" w:color="auto" w:fill="auto"/>
          </w:tcPr>
          <w:p w:rsidR="00B731F1" w:rsidRPr="00B938C3" w:rsidRDefault="00B731F1" w:rsidP="001720D0">
            <w:pPr>
              <w:rPr>
                <w:b/>
                <w:sz w:val="20"/>
                <w:szCs w:val="20"/>
              </w:rPr>
            </w:pPr>
          </w:p>
        </w:tc>
        <w:tc>
          <w:tcPr>
            <w:tcW w:w="7724" w:type="dxa"/>
          </w:tcPr>
          <w:p w:rsidR="00B731F1" w:rsidRPr="002B24C2" w:rsidRDefault="00B731F1" w:rsidP="00E86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>Контрольн</w:t>
            </w:r>
            <w:r>
              <w:rPr>
                <w:color w:val="000000"/>
                <w:spacing w:val="1"/>
                <w:sz w:val="28"/>
                <w:szCs w:val="28"/>
              </w:rPr>
              <w:t>ая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работ</w:t>
            </w:r>
            <w:r>
              <w:rPr>
                <w:color w:val="000000"/>
                <w:spacing w:val="1"/>
                <w:sz w:val="28"/>
                <w:szCs w:val="28"/>
              </w:rPr>
              <w:t>а</w:t>
            </w:r>
          </w:p>
          <w:p w:rsidR="00B731F1" w:rsidRPr="002B24C2" w:rsidRDefault="00B731F1" w:rsidP="00097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2</w:t>
            </w:r>
            <w:r w:rsidR="0009733D">
              <w:rPr>
                <w:b/>
                <w:color w:val="000000"/>
                <w:spacing w:val="1"/>
                <w:sz w:val="28"/>
                <w:szCs w:val="28"/>
              </w:rPr>
              <w:t>4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№ </w:t>
            </w:r>
            <w:r>
              <w:rPr>
                <w:color w:val="000000"/>
                <w:spacing w:val="1"/>
                <w:sz w:val="28"/>
                <w:szCs w:val="28"/>
              </w:rPr>
              <w:t>2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. Законы Ньютона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. 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Силы в механике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09733D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</w:t>
            </w:r>
            <w:r w:rsidR="00B731F1">
              <w:rPr>
                <w:bCs/>
                <w:i/>
                <w:sz w:val="28"/>
                <w:szCs w:val="28"/>
              </w:rPr>
              <w:t>(</w:t>
            </w:r>
            <w:r>
              <w:rPr>
                <w:bCs/>
                <w:i/>
                <w:sz w:val="28"/>
                <w:szCs w:val="28"/>
              </w:rPr>
              <w:t>к</w:t>
            </w:r>
            <w:proofErr w:type="gramStart"/>
            <w:r>
              <w:rPr>
                <w:bCs/>
                <w:i/>
                <w:sz w:val="28"/>
                <w:szCs w:val="28"/>
              </w:rPr>
              <w:t>1</w:t>
            </w:r>
            <w:proofErr w:type="gramEnd"/>
            <w:r w:rsidR="00B731F1">
              <w:rPr>
                <w:bCs/>
                <w:i/>
                <w:sz w:val="28"/>
                <w:szCs w:val="28"/>
              </w:rPr>
              <w:t>)</w:t>
            </w: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1D22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 w:val="restart"/>
            <w:tcBorders>
              <w:top w:val="nil"/>
            </w:tcBorders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22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846C4A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1. 3</w:t>
            </w:r>
            <w:r w:rsidRPr="002B24C2">
              <w:rPr>
                <w:sz w:val="28"/>
                <w:szCs w:val="28"/>
              </w:rPr>
              <w:t xml:space="preserve">.  </w:t>
            </w:r>
            <w:r w:rsidRPr="002B24C2">
              <w:rPr>
                <w:b/>
                <w:sz w:val="28"/>
                <w:szCs w:val="28"/>
              </w:rPr>
              <w:t xml:space="preserve"> Законы сохранения в механике</w:t>
            </w:r>
          </w:p>
          <w:p w:rsidR="00B731F1" w:rsidRPr="002B24C2" w:rsidRDefault="00B731F1" w:rsidP="00F0740D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F97A39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16795" w:rsidP="00B16795">
            <w:pPr>
              <w:tabs>
                <w:tab w:val="left" w:pos="469"/>
                <w:tab w:val="center" w:pos="5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ab/>
              <w:t>8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494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D81C8F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402FB4">
            <w:pPr>
              <w:pStyle w:val="af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 w:rsidR="0009733D">
              <w:rPr>
                <w:b/>
                <w:color w:val="000000"/>
                <w:sz w:val="28"/>
                <w:szCs w:val="28"/>
              </w:rPr>
              <w:t>5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2B24C2">
              <w:rPr>
                <w:color w:val="000000"/>
                <w:sz w:val="28"/>
                <w:szCs w:val="28"/>
              </w:rPr>
              <w:t>Закон сохранения импульса. Реактивное движение.</w:t>
            </w:r>
          </w:p>
          <w:p w:rsidR="00B731F1" w:rsidRPr="00977D8A" w:rsidRDefault="00B731F1" w:rsidP="00BC5A79">
            <w:pPr>
              <w:pStyle w:val="af8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 w:rsidR="0009733D">
              <w:rPr>
                <w:b/>
                <w:color w:val="000000"/>
                <w:sz w:val="28"/>
                <w:szCs w:val="28"/>
              </w:rPr>
              <w:t>6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977D8A">
              <w:rPr>
                <w:color w:val="000000"/>
                <w:sz w:val="28"/>
                <w:szCs w:val="28"/>
              </w:rPr>
              <w:t>Работа силы. Мощность.</w:t>
            </w:r>
            <w:r w:rsidR="00ED6A84">
              <w:rPr>
                <w:color w:val="000000"/>
                <w:sz w:val="28"/>
                <w:szCs w:val="28"/>
              </w:rPr>
              <w:t xml:space="preserve"> </w:t>
            </w:r>
            <w:r w:rsidRPr="00977D8A">
              <w:rPr>
                <w:color w:val="000000"/>
                <w:sz w:val="28"/>
                <w:szCs w:val="28"/>
              </w:rPr>
              <w:t>Энергия. Кинетическая энергия. Потенциальная энергия.</w:t>
            </w:r>
          </w:p>
          <w:p w:rsidR="00B731F1" w:rsidRPr="00BC5A79" w:rsidRDefault="0009733D" w:rsidP="00BC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27</w:t>
            </w:r>
            <w:r w:rsidR="00B731F1" w:rsidRPr="00402FB4">
              <w:rPr>
                <w:b/>
                <w:color w:val="000000"/>
                <w:sz w:val="28"/>
                <w:szCs w:val="28"/>
              </w:rPr>
              <w:t>.</w:t>
            </w:r>
            <w:r w:rsidR="00B731F1" w:rsidRPr="00BC5A79">
              <w:rPr>
                <w:color w:val="000000"/>
                <w:sz w:val="28"/>
                <w:szCs w:val="28"/>
              </w:rPr>
              <w:t xml:space="preserve">Закон сохранения полной механической энергии. </w:t>
            </w:r>
          </w:p>
          <w:p w:rsidR="00B731F1" w:rsidRPr="00BC5A79" w:rsidRDefault="00B731F1" w:rsidP="00097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z w:val="28"/>
                <w:szCs w:val="28"/>
              </w:rPr>
              <w:t>2</w:t>
            </w:r>
            <w:r w:rsidR="0009733D">
              <w:rPr>
                <w:b/>
                <w:color w:val="000000"/>
                <w:sz w:val="28"/>
                <w:szCs w:val="28"/>
              </w:rPr>
              <w:t>8</w:t>
            </w:r>
            <w:r w:rsidRPr="00402FB4">
              <w:rPr>
                <w:b/>
                <w:color w:val="000000"/>
                <w:sz w:val="28"/>
                <w:szCs w:val="28"/>
              </w:rPr>
              <w:t>.</w:t>
            </w:r>
            <w:r w:rsidRPr="00BC5A79">
              <w:rPr>
                <w:color w:val="000000"/>
                <w:sz w:val="28"/>
                <w:szCs w:val="28"/>
              </w:rPr>
              <w:t>Применение законов сохранения.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977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3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1720D0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F0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Практическое занятие. </w:t>
            </w:r>
          </w:p>
          <w:p w:rsidR="00B731F1" w:rsidRPr="002B24C2" w:rsidRDefault="00B731F1" w:rsidP="00ED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2</w:t>
            </w:r>
            <w:r w:rsidR="0009733D">
              <w:rPr>
                <w:b/>
                <w:color w:val="000000"/>
                <w:spacing w:val="1"/>
                <w:sz w:val="28"/>
                <w:szCs w:val="28"/>
              </w:rPr>
              <w:t>9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-</w:t>
            </w:r>
            <w:r w:rsidR="0009733D">
              <w:rPr>
                <w:b/>
                <w:color w:val="000000"/>
                <w:spacing w:val="1"/>
                <w:sz w:val="28"/>
                <w:szCs w:val="28"/>
              </w:rPr>
              <w:t>30</w:t>
            </w:r>
            <w:r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>№</w:t>
            </w:r>
            <w:r>
              <w:rPr>
                <w:color w:val="000000"/>
                <w:spacing w:val="1"/>
                <w:sz w:val="28"/>
                <w:szCs w:val="28"/>
              </w:rPr>
              <w:t>4</w:t>
            </w:r>
            <w:r w:rsidRPr="002B24C2">
              <w:rPr>
                <w:color w:val="000000"/>
                <w:spacing w:val="1"/>
                <w:sz w:val="28"/>
                <w:szCs w:val="28"/>
              </w:rPr>
              <w:t xml:space="preserve">   Закон сохранения </w:t>
            </w:r>
            <w:r w:rsidR="00ED6A84">
              <w:rPr>
                <w:color w:val="000000"/>
                <w:spacing w:val="1"/>
                <w:sz w:val="28"/>
                <w:szCs w:val="28"/>
              </w:rPr>
              <w:t>импульса. Закон сохранения энергии.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0D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2B24C2">
              <w:rPr>
                <w:bCs/>
                <w:i/>
                <w:sz w:val="28"/>
                <w:szCs w:val="28"/>
              </w:rPr>
              <w:t>2</w:t>
            </w:r>
            <w:r>
              <w:rPr>
                <w:bCs/>
                <w:i/>
                <w:sz w:val="28"/>
                <w:szCs w:val="28"/>
              </w:rPr>
              <w:t>(пр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>
              <w:rPr>
                <w:bCs/>
                <w:i/>
                <w:sz w:val="28"/>
                <w:szCs w:val="28"/>
              </w:rPr>
              <w:t>)</w:t>
            </w:r>
          </w:p>
          <w:p w:rsidR="00B731F1" w:rsidRPr="002B24C2" w:rsidRDefault="00B731F1" w:rsidP="000D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0D3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697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1720D0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</w:tcPr>
          <w:p w:rsidR="00B731F1" w:rsidRPr="002B24C2" w:rsidRDefault="00B731F1" w:rsidP="00E949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  <w:sz w:val="28"/>
                <w:szCs w:val="28"/>
              </w:rPr>
            </w:pPr>
            <w:r w:rsidRPr="002B24C2">
              <w:rPr>
                <w:color w:val="000000"/>
                <w:spacing w:val="1"/>
                <w:sz w:val="28"/>
                <w:szCs w:val="28"/>
              </w:rPr>
              <w:t>Контрольные работы</w:t>
            </w:r>
          </w:p>
          <w:p w:rsidR="00B731F1" w:rsidRPr="002B24C2" w:rsidRDefault="0009733D" w:rsidP="00C97F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  <w:sz w:val="28"/>
                <w:szCs w:val="28"/>
              </w:rPr>
            </w:pPr>
            <w:r>
              <w:rPr>
                <w:b/>
                <w:color w:val="000000"/>
                <w:spacing w:val="1"/>
                <w:sz w:val="28"/>
                <w:szCs w:val="28"/>
              </w:rPr>
              <w:t>31-32</w:t>
            </w:r>
            <w:r w:rsidR="00B731F1" w:rsidRPr="00402FB4">
              <w:rPr>
                <w:b/>
                <w:color w:val="000000"/>
                <w:spacing w:val="1"/>
                <w:sz w:val="28"/>
                <w:szCs w:val="28"/>
              </w:rPr>
              <w:t>.</w:t>
            </w:r>
            <w:r w:rsidR="00B731F1" w:rsidRPr="002B24C2">
              <w:rPr>
                <w:color w:val="000000"/>
                <w:spacing w:val="1"/>
                <w:sz w:val="28"/>
                <w:szCs w:val="28"/>
              </w:rPr>
              <w:t xml:space="preserve">№ </w:t>
            </w:r>
            <w:r w:rsidR="00B731F1">
              <w:rPr>
                <w:color w:val="000000"/>
                <w:spacing w:val="1"/>
                <w:sz w:val="28"/>
                <w:szCs w:val="28"/>
              </w:rPr>
              <w:t>3</w:t>
            </w:r>
            <w:r w:rsidR="00B731F1" w:rsidRPr="002B24C2">
              <w:rPr>
                <w:color w:val="000000"/>
                <w:spacing w:val="1"/>
                <w:sz w:val="28"/>
                <w:szCs w:val="28"/>
              </w:rPr>
              <w:t>. Закон</w:t>
            </w:r>
            <w:r w:rsidR="00B731F1">
              <w:rPr>
                <w:color w:val="000000"/>
                <w:spacing w:val="1"/>
                <w:sz w:val="28"/>
                <w:szCs w:val="28"/>
              </w:rPr>
              <w:t>ы</w:t>
            </w:r>
            <w:r w:rsidR="00B731F1" w:rsidRPr="002B24C2">
              <w:rPr>
                <w:color w:val="000000"/>
                <w:spacing w:val="1"/>
                <w:sz w:val="28"/>
                <w:szCs w:val="28"/>
              </w:rPr>
              <w:t xml:space="preserve"> сохранения 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09733D" w:rsidP="00097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  <w:r w:rsidR="00B731F1">
              <w:rPr>
                <w:bCs/>
                <w:i/>
                <w:sz w:val="28"/>
                <w:szCs w:val="28"/>
              </w:rPr>
              <w:t>(к</w:t>
            </w:r>
            <w:proofErr w:type="gramStart"/>
            <w:r>
              <w:rPr>
                <w:bCs/>
                <w:i/>
                <w:sz w:val="28"/>
                <w:szCs w:val="28"/>
              </w:rPr>
              <w:t>2</w:t>
            </w:r>
            <w:proofErr w:type="gramEnd"/>
            <w:r w:rsidR="00B731F1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C21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549"/>
        </w:trPr>
        <w:tc>
          <w:tcPr>
            <w:tcW w:w="4156" w:type="dxa"/>
            <w:shd w:val="clear" w:color="auto" w:fill="auto"/>
          </w:tcPr>
          <w:p w:rsidR="00B731F1" w:rsidRPr="002B24C2" w:rsidRDefault="00B731F1" w:rsidP="00F97A39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Раздел 2. </w:t>
            </w:r>
          </w:p>
          <w:p w:rsidR="00B731F1" w:rsidRPr="002B24C2" w:rsidRDefault="00B731F1" w:rsidP="00B938C3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Молекулярная физика и термодинамика</w:t>
            </w:r>
          </w:p>
        </w:tc>
        <w:tc>
          <w:tcPr>
            <w:tcW w:w="7724" w:type="dxa"/>
          </w:tcPr>
          <w:p w:rsidR="00B731F1" w:rsidRPr="002B24C2" w:rsidRDefault="00B731F1" w:rsidP="00D25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B16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B16795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032C5C" w:rsidRPr="00032C5C" w:rsidRDefault="00653D5E" w:rsidP="00032C5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2,3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10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7E1A3D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 2.1 Основы МКТ. Идеальный газ.</w:t>
            </w:r>
          </w:p>
          <w:p w:rsidR="00B731F1" w:rsidRPr="002B24C2" w:rsidRDefault="00B731F1" w:rsidP="00A7260E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F97A39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16795" w:rsidP="00B16795">
            <w:pPr>
              <w:tabs>
                <w:tab w:val="left" w:pos="469"/>
                <w:tab w:val="center" w:pos="5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ab/>
              <w:t>1</w:t>
            </w:r>
            <w:r w:rsidR="006A5762">
              <w:rPr>
                <w:b/>
                <w:bCs/>
                <w:sz w:val="28"/>
                <w:szCs w:val="28"/>
              </w:rPr>
              <w:t>1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10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7E1A3D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Default="00B731F1" w:rsidP="00977D8A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E27613">
              <w:rPr>
                <w:b/>
                <w:sz w:val="28"/>
                <w:szCs w:val="28"/>
              </w:rPr>
              <w:t>3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BC5A79">
              <w:rPr>
                <w:sz w:val="28"/>
                <w:szCs w:val="28"/>
              </w:rPr>
              <w:t xml:space="preserve">Основные положения МКТ. Размеры и  масса молекул и атомов. 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C5A79">
              <w:rPr>
                <w:sz w:val="28"/>
                <w:szCs w:val="28"/>
              </w:rPr>
              <w:t>Строение газо</w:t>
            </w:r>
            <w:r>
              <w:rPr>
                <w:sz w:val="28"/>
                <w:szCs w:val="28"/>
              </w:rPr>
              <w:t xml:space="preserve">образных, жидких и твердых тел. </w:t>
            </w:r>
            <w:r w:rsidRPr="00BC5A79">
              <w:rPr>
                <w:sz w:val="28"/>
                <w:szCs w:val="28"/>
              </w:rPr>
              <w:t>Идеальный газ в МКТ.</w:t>
            </w:r>
          </w:p>
          <w:p w:rsidR="00B731F1" w:rsidRPr="002B24C2" w:rsidRDefault="00B731F1" w:rsidP="00977D8A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7264B9">
              <w:rPr>
                <w:b/>
                <w:sz w:val="28"/>
                <w:szCs w:val="28"/>
              </w:rPr>
              <w:t>4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Основное уравнение </w:t>
            </w:r>
            <w:proofErr w:type="spellStart"/>
            <w:r w:rsidRPr="002B24C2">
              <w:rPr>
                <w:sz w:val="28"/>
                <w:szCs w:val="28"/>
              </w:rPr>
              <w:t>МКТ</w:t>
            </w:r>
            <w:proofErr w:type="gramStart"/>
            <w:r w:rsidRPr="002B24C2">
              <w:rPr>
                <w:sz w:val="28"/>
                <w:szCs w:val="28"/>
              </w:rPr>
              <w:t>.Т</w:t>
            </w:r>
            <w:proofErr w:type="gramEnd"/>
            <w:r w:rsidRPr="002B24C2">
              <w:rPr>
                <w:sz w:val="28"/>
                <w:szCs w:val="28"/>
              </w:rPr>
              <w:t>емпература</w:t>
            </w:r>
            <w:proofErr w:type="spellEnd"/>
            <w:r w:rsidRPr="002B24C2">
              <w:rPr>
                <w:sz w:val="28"/>
                <w:szCs w:val="28"/>
              </w:rPr>
              <w:t xml:space="preserve">  и ее измерение</w:t>
            </w:r>
          </w:p>
          <w:p w:rsidR="00B731F1" w:rsidRPr="002B24C2" w:rsidRDefault="00E27613" w:rsidP="007264B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7264B9">
              <w:rPr>
                <w:b/>
                <w:sz w:val="28"/>
                <w:szCs w:val="28"/>
              </w:rPr>
              <w:t>5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>
              <w:rPr>
                <w:sz w:val="28"/>
                <w:szCs w:val="28"/>
              </w:rPr>
              <w:t xml:space="preserve"> Газовые законы. </w:t>
            </w:r>
            <w:r w:rsidR="00B731F1" w:rsidRPr="00BC5A79">
              <w:rPr>
                <w:sz w:val="28"/>
                <w:szCs w:val="28"/>
              </w:rPr>
              <w:t>Уравнение состояния идеального газа. Молярная газовая постоянная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7264B9" w:rsidP="00726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581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FFFFFF"/>
          </w:tcPr>
          <w:p w:rsidR="00B731F1" w:rsidRPr="002B24C2" w:rsidRDefault="00B731F1" w:rsidP="00E32E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Лабораторная  работа </w:t>
            </w:r>
          </w:p>
          <w:p w:rsidR="00B731F1" w:rsidRPr="002B24C2" w:rsidRDefault="00E27613" w:rsidP="00726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="007264B9">
              <w:rPr>
                <w:b/>
                <w:bCs/>
                <w:sz w:val="28"/>
                <w:szCs w:val="28"/>
              </w:rPr>
              <w:t>8</w:t>
            </w:r>
            <w:r w:rsidR="00ED6A84">
              <w:rPr>
                <w:b/>
                <w:bCs/>
                <w:sz w:val="28"/>
                <w:szCs w:val="28"/>
              </w:rPr>
              <w:t>-</w:t>
            </w:r>
            <w:r w:rsidR="007264B9">
              <w:rPr>
                <w:b/>
                <w:bCs/>
                <w:sz w:val="28"/>
                <w:szCs w:val="28"/>
              </w:rPr>
              <w:t>39</w:t>
            </w:r>
            <w:r w:rsidR="00B731F1" w:rsidRPr="00F235D1">
              <w:rPr>
                <w:b/>
                <w:bCs/>
                <w:sz w:val="28"/>
                <w:szCs w:val="28"/>
              </w:rPr>
              <w:t>.</w:t>
            </w:r>
            <w:r w:rsidR="00B731F1" w:rsidRPr="002B24C2">
              <w:rPr>
                <w:bCs/>
                <w:sz w:val="28"/>
                <w:szCs w:val="28"/>
              </w:rPr>
              <w:t xml:space="preserve">№ </w:t>
            </w:r>
            <w:r w:rsidR="00B731F1">
              <w:rPr>
                <w:bCs/>
                <w:sz w:val="28"/>
                <w:szCs w:val="28"/>
              </w:rPr>
              <w:t>1</w:t>
            </w:r>
            <w:r w:rsidR="00B731F1" w:rsidRPr="002B24C2">
              <w:rPr>
                <w:bCs/>
                <w:sz w:val="28"/>
                <w:szCs w:val="28"/>
              </w:rPr>
              <w:t>.Опытная проверка  закона Гей-Люссака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ED6A84" w:rsidP="00ED6A8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</w:t>
            </w:r>
            <w:r w:rsidR="00B731F1">
              <w:rPr>
                <w:rFonts w:eastAsia="Calibri"/>
                <w:bCs/>
                <w:sz w:val="28"/>
                <w:szCs w:val="28"/>
              </w:rPr>
              <w:t>(л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2</w:t>
            </w:r>
            <w:proofErr w:type="gramEnd"/>
            <w:r w:rsidR="00B731F1"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D27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Практические  занятия</w:t>
            </w:r>
          </w:p>
          <w:p w:rsidR="00B731F1" w:rsidRPr="002B24C2" w:rsidRDefault="007264B9" w:rsidP="005052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</w:t>
            </w:r>
            <w:r w:rsidR="00B731F1">
              <w:rPr>
                <w:b/>
                <w:bCs/>
                <w:sz w:val="28"/>
                <w:szCs w:val="28"/>
              </w:rPr>
              <w:t>-</w:t>
            </w:r>
            <w:r>
              <w:rPr>
                <w:b/>
                <w:bCs/>
                <w:sz w:val="28"/>
                <w:szCs w:val="28"/>
              </w:rPr>
              <w:t>37</w:t>
            </w:r>
            <w:r w:rsidR="00B731F1" w:rsidRPr="00F235D1">
              <w:rPr>
                <w:b/>
                <w:bCs/>
                <w:sz w:val="28"/>
                <w:szCs w:val="28"/>
              </w:rPr>
              <w:t>.</w:t>
            </w:r>
            <w:r w:rsidR="00B731F1" w:rsidRPr="002B24C2">
              <w:rPr>
                <w:bCs/>
                <w:sz w:val="28"/>
                <w:szCs w:val="28"/>
              </w:rPr>
              <w:t>№</w:t>
            </w:r>
            <w:r w:rsidR="00B731F1">
              <w:rPr>
                <w:bCs/>
                <w:sz w:val="28"/>
                <w:szCs w:val="28"/>
              </w:rPr>
              <w:t>5</w:t>
            </w:r>
            <w:r w:rsidR="00B731F1" w:rsidRPr="002B24C2">
              <w:rPr>
                <w:bCs/>
                <w:sz w:val="28"/>
                <w:szCs w:val="28"/>
              </w:rPr>
              <w:t>.Масса и размер молекул Основное уравнение МКТ</w:t>
            </w:r>
          </w:p>
          <w:p w:rsidR="00B731F1" w:rsidRDefault="006A5762" w:rsidP="00666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40</w:t>
            </w:r>
            <w:r w:rsidR="00E27613">
              <w:rPr>
                <w:b/>
                <w:sz w:val="28"/>
                <w:szCs w:val="28"/>
              </w:rPr>
              <w:t>-4</w:t>
            </w:r>
            <w:r w:rsidR="00ED6A84">
              <w:rPr>
                <w:b/>
                <w:sz w:val="28"/>
                <w:szCs w:val="28"/>
              </w:rPr>
              <w:t>2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>№</w:t>
            </w:r>
            <w:r w:rsidR="00B731F1">
              <w:rPr>
                <w:sz w:val="28"/>
                <w:szCs w:val="28"/>
              </w:rPr>
              <w:t>6</w:t>
            </w:r>
            <w:r w:rsidR="00B731F1" w:rsidRPr="002B24C2">
              <w:rPr>
                <w:sz w:val="28"/>
                <w:szCs w:val="28"/>
              </w:rPr>
              <w:t>: Газовые законы.</w:t>
            </w:r>
            <w:r>
              <w:rPr>
                <w:sz w:val="28"/>
                <w:szCs w:val="28"/>
              </w:rPr>
              <w:t xml:space="preserve"> </w:t>
            </w:r>
            <w:r w:rsidR="00B731F1" w:rsidRPr="002B24C2">
              <w:rPr>
                <w:sz w:val="28"/>
                <w:szCs w:val="28"/>
              </w:rPr>
              <w:t xml:space="preserve">Уравнение состояния газа. </w:t>
            </w:r>
          </w:p>
          <w:p w:rsidR="00B731F1" w:rsidRPr="002B24C2" w:rsidRDefault="00B731F1" w:rsidP="00666A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6A5762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lastRenderedPageBreak/>
              <w:t>5</w:t>
            </w:r>
            <w:r w:rsidR="00B731F1">
              <w:rPr>
                <w:rFonts w:eastAsia="Calibri"/>
                <w:bCs/>
                <w:sz w:val="28"/>
                <w:szCs w:val="28"/>
              </w:rPr>
              <w:t>(пр</w:t>
            </w:r>
            <w:r>
              <w:rPr>
                <w:rFonts w:eastAsia="Calibri"/>
                <w:bCs/>
                <w:sz w:val="28"/>
                <w:szCs w:val="28"/>
              </w:rPr>
              <w:t>5</w:t>
            </w:r>
            <w:r w:rsidR="00B731F1">
              <w:rPr>
                <w:rFonts w:eastAsia="Calibri"/>
                <w:bCs/>
                <w:sz w:val="28"/>
                <w:szCs w:val="28"/>
              </w:rPr>
              <w:t>)</w:t>
            </w:r>
          </w:p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BC0B77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81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34E98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Контрольная  работа</w:t>
            </w:r>
          </w:p>
          <w:p w:rsidR="00B731F1" w:rsidRPr="002B24C2" w:rsidRDefault="00ED6A84" w:rsidP="0013719F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>
              <w:rPr>
                <w:sz w:val="28"/>
                <w:szCs w:val="28"/>
              </w:rPr>
              <w:t xml:space="preserve"> №4</w:t>
            </w:r>
            <w:r w:rsidR="00B731F1" w:rsidRPr="002B24C2">
              <w:rPr>
                <w:sz w:val="28"/>
                <w:szCs w:val="28"/>
              </w:rPr>
              <w:t xml:space="preserve">   Основы молекулярно-кинетической теории.</w:t>
            </w:r>
          </w:p>
          <w:p w:rsidR="00B731F1" w:rsidRPr="002B24C2" w:rsidRDefault="00B731F1" w:rsidP="00977D8A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977D8A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1(к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 w:val="restart"/>
            <w:tcBorders>
              <w:top w:val="nil"/>
            </w:tcBorders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8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>Тема 2.2  Основы термодинамики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34E98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ED6A84" w:rsidP="00ED6A84">
            <w:pPr>
              <w:tabs>
                <w:tab w:val="left" w:pos="402"/>
                <w:tab w:val="center" w:pos="561"/>
              </w:tabs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ab/>
              <w:t>7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Default="00E27613" w:rsidP="00BC5A7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ED6A84">
              <w:rPr>
                <w:b/>
                <w:sz w:val="28"/>
                <w:szCs w:val="28"/>
              </w:rPr>
              <w:t>4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>
              <w:rPr>
                <w:sz w:val="28"/>
                <w:szCs w:val="28"/>
              </w:rPr>
              <w:t xml:space="preserve"> В</w:t>
            </w:r>
            <w:r w:rsidR="00B731F1" w:rsidRPr="00BC5A79">
              <w:rPr>
                <w:sz w:val="28"/>
                <w:szCs w:val="28"/>
              </w:rPr>
              <w:t xml:space="preserve">нутренняя энергия. </w:t>
            </w:r>
            <w:r w:rsidR="00B731F1" w:rsidRPr="002B24C2">
              <w:rPr>
                <w:sz w:val="28"/>
                <w:szCs w:val="28"/>
              </w:rPr>
              <w:t xml:space="preserve">Работа и теплота как формы  передачи энергии. Теплоемкость. Уравнение теплового баланса. </w:t>
            </w:r>
          </w:p>
          <w:p w:rsidR="00B731F1" w:rsidRDefault="00E27613" w:rsidP="00ED6A8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ED6A84">
              <w:rPr>
                <w:b/>
                <w:sz w:val="28"/>
                <w:szCs w:val="28"/>
              </w:rPr>
              <w:t>5</w:t>
            </w:r>
            <w:r w:rsidR="00B731F1" w:rsidRPr="00C97FB4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Первое начало </w:t>
            </w:r>
            <w:proofErr w:type="spellStart"/>
            <w:r w:rsidR="00B731F1" w:rsidRPr="002B24C2">
              <w:rPr>
                <w:sz w:val="28"/>
                <w:szCs w:val="28"/>
              </w:rPr>
              <w:t>термодинамики</w:t>
            </w:r>
            <w:proofErr w:type="gramStart"/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>И</w:t>
            </w:r>
            <w:proofErr w:type="gramEnd"/>
            <w:r w:rsidR="00B731F1" w:rsidRPr="002B24C2">
              <w:rPr>
                <w:sz w:val="28"/>
                <w:szCs w:val="28"/>
              </w:rPr>
              <w:t>зопроцесс</w:t>
            </w:r>
            <w:proofErr w:type="spellEnd"/>
            <w:r w:rsidR="00B731F1" w:rsidRPr="002B24C2">
              <w:rPr>
                <w:sz w:val="28"/>
                <w:szCs w:val="28"/>
              </w:rPr>
              <w:t>. Адиабатный процесс.</w:t>
            </w:r>
          </w:p>
          <w:p w:rsidR="00B731F1" w:rsidRPr="002B24C2" w:rsidRDefault="00E27613" w:rsidP="00E27613">
            <w:pPr>
              <w:ind w:left="45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  <w:r w:rsidR="00B731F1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 Принцип действия тепловой машины. КПД. Второе начало термодинамики. Тепловой двигатель.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ED6A84" w:rsidP="00ED6A84">
            <w:pPr>
              <w:tabs>
                <w:tab w:val="left" w:pos="435"/>
                <w:tab w:val="center" w:pos="561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ab/>
              <w:t>3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34E98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Практическая работа: </w:t>
            </w:r>
          </w:p>
          <w:p w:rsidR="00B731F1" w:rsidRPr="002B24C2" w:rsidRDefault="00E27613" w:rsidP="0075633D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  <w:r w:rsidR="00B731F1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48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>№</w:t>
            </w:r>
            <w:r w:rsidR="00B731F1">
              <w:rPr>
                <w:sz w:val="28"/>
                <w:szCs w:val="28"/>
              </w:rPr>
              <w:t>7</w:t>
            </w:r>
            <w:r w:rsidR="00B731F1" w:rsidRPr="002B24C2">
              <w:rPr>
                <w:sz w:val="28"/>
                <w:szCs w:val="28"/>
              </w:rPr>
              <w:t xml:space="preserve"> Применение 1 закона термодинамики </w:t>
            </w:r>
          </w:p>
          <w:p w:rsidR="00B731F1" w:rsidRPr="002B24C2" w:rsidRDefault="00B731F1" w:rsidP="003E2A15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2(пр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2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>)</w:t>
            </w:r>
          </w:p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A34E98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</w:t>
            </w:r>
          </w:p>
          <w:p w:rsidR="00B731F1" w:rsidRPr="002B24C2" w:rsidRDefault="00E27613" w:rsidP="00A34E9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49-50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 №</w:t>
            </w:r>
            <w:r w:rsidR="00B731F1">
              <w:rPr>
                <w:sz w:val="28"/>
                <w:szCs w:val="28"/>
              </w:rPr>
              <w:t>5</w:t>
            </w:r>
            <w:r w:rsidR="00B731F1" w:rsidRPr="002B24C2">
              <w:rPr>
                <w:sz w:val="28"/>
                <w:szCs w:val="28"/>
              </w:rPr>
              <w:t>. Основы термодинамики</w:t>
            </w:r>
          </w:p>
          <w:p w:rsidR="00B731F1" w:rsidRPr="002B24C2" w:rsidRDefault="00B731F1" w:rsidP="00A34E98">
            <w:pPr>
              <w:rPr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</w:tcPr>
          <w:p w:rsidR="00B731F1" w:rsidRPr="002B24C2" w:rsidRDefault="00E27613" w:rsidP="00ED6A84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</w:t>
            </w:r>
            <w:r w:rsidR="00B731F1">
              <w:rPr>
                <w:rFonts w:eastAsia="Calibri"/>
                <w:bCs/>
                <w:sz w:val="28"/>
                <w:szCs w:val="28"/>
              </w:rPr>
              <w:t>(</w:t>
            </w:r>
            <w:r w:rsidR="00ED6A84">
              <w:rPr>
                <w:rFonts w:eastAsia="Calibri"/>
                <w:bCs/>
                <w:sz w:val="28"/>
                <w:szCs w:val="28"/>
              </w:rPr>
              <w:t>к</w:t>
            </w:r>
            <w:proofErr w:type="gramStart"/>
            <w:r>
              <w:rPr>
                <w:rFonts w:eastAsia="Calibri"/>
                <w:bCs/>
                <w:sz w:val="28"/>
                <w:szCs w:val="28"/>
              </w:rPr>
              <w:t>2</w:t>
            </w:r>
            <w:proofErr w:type="gramEnd"/>
            <w:r w:rsidR="00B731F1">
              <w:rPr>
                <w:rFonts w:eastAsia="Calibri"/>
                <w:bCs/>
                <w:sz w:val="28"/>
                <w:szCs w:val="28"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37"/>
        </w:trPr>
        <w:tc>
          <w:tcPr>
            <w:tcW w:w="4156" w:type="dxa"/>
            <w:vMerge w:val="restart"/>
            <w:shd w:val="clear" w:color="auto" w:fill="auto"/>
          </w:tcPr>
          <w:p w:rsidR="00B731F1" w:rsidRPr="002B24C2" w:rsidRDefault="00B731F1" w:rsidP="004C35A6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2. 3.   Свойства паров, жидкостей и твердых тел</w:t>
            </w:r>
          </w:p>
          <w:p w:rsidR="00B731F1" w:rsidRPr="002B24C2" w:rsidRDefault="00B731F1" w:rsidP="006B2CFC">
            <w:p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Pr="002B24C2" w:rsidRDefault="00B731F1" w:rsidP="00D911EC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B731F1" w:rsidP="008929A3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B731F1" w:rsidRPr="002B24C2" w:rsidTr="00B731F1">
        <w:trPr>
          <w:trHeight w:val="310"/>
        </w:trPr>
        <w:tc>
          <w:tcPr>
            <w:tcW w:w="4156" w:type="dxa"/>
            <w:vMerge/>
            <w:shd w:val="clear" w:color="auto" w:fill="auto"/>
          </w:tcPr>
          <w:p w:rsidR="00B731F1" w:rsidRPr="002B24C2" w:rsidRDefault="00B731F1" w:rsidP="006F2C9A">
            <w:pPr>
              <w:pStyle w:val="af8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B731F1" w:rsidRDefault="00E27613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F235D1">
              <w:rPr>
                <w:sz w:val="28"/>
                <w:szCs w:val="28"/>
              </w:rPr>
              <w:t xml:space="preserve"> Испарение и конденсация. Насыщенный пар и его свойства. </w:t>
            </w:r>
            <w:r w:rsidR="00B731F1">
              <w:rPr>
                <w:b/>
                <w:sz w:val="28"/>
                <w:szCs w:val="28"/>
              </w:rPr>
              <w:t xml:space="preserve"> </w:t>
            </w:r>
            <w:r w:rsidR="00B731F1" w:rsidRPr="00F235D1">
              <w:rPr>
                <w:sz w:val="28"/>
                <w:szCs w:val="28"/>
              </w:rPr>
              <w:t xml:space="preserve">Абсолютная и относительная влажность воздуха. Точка росы. Кипение. Перегретый пар. </w:t>
            </w:r>
          </w:p>
          <w:p w:rsidR="00B731F1" w:rsidRPr="00F235D1" w:rsidRDefault="00E27613" w:rsidP="00F235D1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164FBA">
              <w:rPr>
                <w:sz w:val="28"/>
                <w:szCs w:val="28"/>
              </w:rPr>
              <w:t>2</w:t>
            </w:r>
            <w:r w:rsidR="00B731F1">
              <w:rPr>
                <w:sz w:val="28"/>
                <w:szCs w:val="28"/>
              </w:rPr>
              <w:t xml:space="preserve">. </w:t>
            </w:r>
            <w:r w:rsidR="00B731F1" w:rsidRPr="00F235D1">
              <w:rPr>
                <w:sz w:val="28"/>
                <w:szCs w:val="28"/>
              </w:rPr>
              <w:t>Характеристика жидкого состояния вещества. Поверхностный слой жидкости. Энергия поверхностного слоя</w:t>
            </w:r>
            <w:proofErr w:type="gramStart"/>
            <w:r w:rsidR="00B731F1" w:rsidRPr="00F235D1">
              <w:rPr>
                <w:sz w:val="28"/>
                <w:szCs w:val="28"/>
              </w:rPr>
              <w:t xml:space="preserve"> .</w:t>
            </w:r>
            <w:proofErr w:type="gramEnd"/>
            <w:r w:rsidR="00B731F1" w:rsidRPr="00F235D1">
              <w:rPr>
                <w:sz w:val="28"/>
                <w:szCs w:val="28"/>
              </w:rPr>
              <w:t>Явления на границе жидкости с твердым телом.</w:t>
            </w:r>
          </w:p>
          <w:p w:rsidR="00B731F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164FBA">
              <w:rPr>
                <w:b/>
                <w:sz w:val="28"/>
                <w:szCs w:val="28"/>
              </w:rPr>
              <w:t>3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 xml:space="preserve">Характеристика твердого состояния вещества. Упругие свойства твердых тел. </w:t>
            </w:r>
          </w:p>
          <w:p w:rsidR="00B731F1" w:rsidRPr="00F235D1" w:rsidRDefault="00E27613" w:rsidP="00164FBA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164FBA">
              <w:rPr>
                <w:b/>
                <w:sz w:val="28"/>
                <w:szCs w:val="28"/>
              </w:rPr>
              <w:t>4</w:t>
            </w:r>
            <w:r w:rsidR="00B731F1" w:rsidRPr="00F235D1">
              <w:rPr>
                <w:sz w:val="28"/>
                <w:szCs w:val="28"/>
              </w:rPr>
              <w:t xml:space="preserve">Закон </w:t>
            </w:r>
            <w:proofErr w:type="spellStart"/>
            <w:r w:rsidR="00B731F1" w:rsidRPr="00F235D1">
              <w:rPr>
                <w:sz w:val="28"/>
                <w:szCs w:val="28"/>
              </w:rPr>
              <w:t>Гука</w:t>
            </w:r>
            <w:proofErr w:type="gramStart"/>
            <w:r w:rsidR="00B731F1" w:rsidRPr="00F235D1">
              <w:rPr>
                <w:sz w:val="28"/>
                <w:szCs w:val="28"/>
              </w:rPr>
              <w:t>.М</w:t>
            </w:r>
            <w:proofErr w:type="gramEnd"/>
            <w:r w:rsidR="00B731F1" w:rsidRPr="00F235D1">
              <w:rPr>
                <w:sz w:val="28"/>
                <w:szCs w:val="28"/>
              </w:rPr>
              <w:t>еханические</w:t>
            </w:r>
            <w:proofErr w:type="spellEnd"/>
            <w:r w:rsidR="00B731F1" w:rsidRPr="00F235D1">
              <w:rPr>
                <w:sz w:val="28"/>
                <w:szCs w:val="28"/>
              </w:rPr>
              <w:t xml:space="preserve"> свойства твердых тел. Тепловое расширение твердых тел и </w:t>
            </w:r>
            <w:proofErr w:type="spellStart"/>
            <w:r w:rsidR="00B731F1" w:rsidRPr="00F235D1">
              <w:rPr>
                <w:sz w:val="28"/>
                <w:szCs w:val="28"/>
              </w:rPr>
              <w:t>жидкостей.Плавление</w:t>
            </w:r>
            <w:proofErr w:type="spellEnd"/>
            <w:r w:rsidR="00B731F1" w:rsidRPr="00F235D1">
              <w:rPr>
                <w:sz w:val="28"/>
                <w:szCs w:val="28"/>
              </w:rPr>
              <w:t xml:space="preserve"> </w:t>
            </w:r>
            <w:r w:rsidR="00B731F1" w:rsidRPr="00F235D1">
              <w:rPr>
                <w:sz w:val="28"/>
                <w:szCs w:val="28"/>
              </w:rPr>
              <w:lastRenderedPageBreak/>
              <w:t>и кристаллизация.</w:t>
            </w:r>
          </w:p>
        </w:tc>
        <w:tc>
          <w:tcPr>
            <w:tcW w:w="1339" w:type="dxa"/>
            <w:shd w:val="clear" w:color="auto" w:fill="auto"/>
          </w:tcPr>
          <w:p w:rsidR="00B731F1" w:rsidRPr="002B24C2" w:rsidRDefault="006A5762" w:rsidP="006A5762">
            <w:pPr>
              <w:tabs>
                <w:tab w:val="left" w:pos="469"/>
                <w:tab w:val="center" w:pos="561"/>
              </w:tabs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lastRenderedPageBreak/>
              <w:tab/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B731F1" w:rsidRPr="002B24C2" w:rsidRDefault="00B731F1" w:rsidP="00A34E98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F0740D" w:rsidRPr="002B24C2" w:rsidTr="00B731F1">
        <w:trPr>
          <w:trHeight w:val="321"/>
        </w:trPr>
        <w:tc>
          <w:tcPr>
            <w:tcW w:w="4156" w:type="dxa"/>
            <w:vMerge/>
          </w:tcPr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4" w:type="dxa"/>
            <w:shd w:val="clear" w:color="auto" w:fill="auto"/>
          </w:tcPr>
          <w:p w:rsidR="00F0740D" w:rsidRPr="002B24C2" w:rsidRDefault="00F0740D" w:rsidP="006B2CFC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Практическое занятие. </w:t>
            </w:r>
          </w:p>
          <w:p w:rsidR="00A20F0D" w:rsidRPr="002B24C2" w:rsidRDefault="008929A3" w:rsidP="00164FB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164FBA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-5</w:t>
            </w:r>
            <w:r w:rsidR="00E27613">
              <w:rPr>
                <w:b/>
                <w:sz w:val="28"/>
                <w:szCs w:val="28"/>
              </w:rPr>
              <w:t>8</w:t>
            </w:r>
            <w:r w:rsidR="00F235D1" w:rsidRPr="00F235D1">
              <w:rPr>
                <w:b/>
                <w:sz w:val="28"/>
                <w:szCs w:val="28"/>
              </w:rPr>
              <w:t>.</w:t>
            </w:r>
            <w:r w:rsidR="00C05BDE" w:rsidRPr="002B24C2">
              <w:rPr>
                <w:sz w:val="28"/>
                <w:szCs w:val="28"/>
              </w:rPr>
              <w:t>№</w:t>
            </w:r>
            <w:r w:rsidR="0075633D">
              <w:rPr>
                <w:sz w:val="28"/>
                <w:szCs w:val="28"/>
              </w:rPr>
              <w:t>8</w:t>
            </w:r>
            <w:r w:rsidR="002241F5" w:rsidRPr="002B24C2">
              <w:rPr>
                <w:sz w:val="28"/>
                <w:szCs w:val="28"/>
              </w:rPr>
              <w:t xml:space="preserve"> Абсолютная и относительная влажность.</w:t>
            </w:r>
            <w:r w:rsidR="00A20F0D" w:rsidRPr="002B24C2">
              <w:rPr>
                <w:sz w:val="28"/>
                <w:szCs w:val="28"/>
              </w:rPr>
              <w:t xml:space="preserve"> Закон Гука</w:t>
            </w:r>
          </w:p>
        </w:tc>
        <w:tc>
          <w:tcPr>
            <w:tcW w:w="1339" w:type="dxa"/>
          </w:tcPr>
          <w:p w:rsidR="00F0740D" w:rsidRPr="002B24C2" w:rsidRDefault="00164FBA" w:rsidP="00451CE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625F21"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4</w:t>
            </w:r>
            <w:proofErr w:type="gramEnd"/>
            <w:r w:rsidR="00625F21">
              <w:rPr>
                <w:bCs/>
                <w:sz w:val="28"/>
                <w:szCs w:val="28"/>
              </w:rPr>
              <w:t>)</w:t>
            </w:r>
          </w:p>
          <w:p w:rsidR="00F0740D" w:rsidRPr="002B24C2" w:rsidRDefault="00F0740D" w:rsidP="00451CE7">
            <w:pPr>
              <w:jc w:val="center"/>
              <w:rPr>
                <w:bCs/>
                <w:sz w:val="28"/>
                <w:szCs w:val="28"/>
              </w:rPr>
            </w:pPr>
          </w:p>
          <w:p w:rsidR="00F0740D" w:rsidRPr="002B24C2" w:rsidRDefault="00F0740D" w:rsidP="00451CE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nil"/>
            </w:tcBorders>
            <w:shd w:val="clear" w:color="auto" w:fill="auto"/>
          </w:tcPr>
          <w:p w:rsidR="00F0740D" w:rsidRPr="002B24C2" w:rsidRDefault="00F0740D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B938C3" w:rsidRPr="002B24C2" w:rsidRDefault="00B938C3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8"/>
        <w:gridCol w:w="9989"/>
        <w:gridCol w:w="1418"/>
        <w:gridCol w:w="1355"/>
      </w:tblGrid>
      <w:tr w:rsidR="00B731F1" w:rsidRPr="002B24C2" w:rsidTr="00CD7A0F">
        <w:trPr>
          <w:trHeight w:val="496"/>
        </w:trPr>
        <w:tc>
          <w:tcPr>
            <w:tcW w:w="2168" w:type="dxa"/>
          </w:tcPr>
          <w:p w:rsidR="00B731F1" w:rsidRPr="002B24C2" w:rsidRDefault="00B731F1" w:rsidP="00B938C3">
            <w:pPr>
              <w:ind w:left="108"/>
              <w:rPr>
                <w:b/>
                <w:sz w:val="28"/>
                <w:szCs w:val="28"/>
                <w:lang w:val="tt-RU"/>
              </w:rPr>
            </w:pPr>
            <w:r w:rsidRPr="002B24C2">
              <w:rPr>
                <w:b/>
                <w:sz w:val="28"/>
                <w:szCs w:val="28"/>
              </w:rPr>
              <w:t>Раздел 3 . Основы электродинамики</w:t>
            </w:r>
          </w:p>
          <w:p w:rsidR="00B731F1" w:rsidRPr="002B24C2" w:rsidRDefault="00B731F1" w:rsidP="00B938C3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B938C3">
            <w:pPr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363F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363F3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355" w:type="dxa"/>
            <w:vMerge w:val="restart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  <w:p w:rsidR="00032C5C" w:rsidRPr="00032C5C" w:rsidRDefault="00653D5E" w:rsidP="00032C5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2,2</w:t>
            </w:r>
          </w:p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43"/>
        </w:trPr>
        <w:tc>
          <w:tcPr>
            <w:tcW w:w="2168" w:type="dxa"/>
            <w:vMerge w:val="restart"/>
            <w:shd w:val="clear" w:color="auto" w:fill="auto"/>
          </w:tcPr>
          <w:p w:rsidR="00B731F1" w:rsidRPr="002B24C2" w:rsidRDefault="00B731F1" w:rsidP="004B01BC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 Тема3.1  Электрическое поле. Законы постоянного тока.</w:t>
            </w:r>
          </w:p>
          <w:p w:rsidR="00B731F1" w:rsidRPr="002B24C2" w:rsidRDefault="00B731F1" w:rsidP="00651F15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812E76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363F3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1459"/>
        </w:trPr>
        <w:tc>
          <w:tcPr>
            <w:tcW w:w="2168" w:type="dxa"/>
            <w:vMerge/>
            <w:shd w:val="clear" w:color="auto" w:fill="auto"/>
          </w:tcPr>
          <w:p w:rsidR="00B731F1" w:rsidRPr="002B24C2" w:rsidRDefault="00B731F1" w:rsidP="006F2C9A">
            <w:pPr>
              <w:pStyle w:val="af8"/>
              <w:numPr>
                <w:ilvl w:val="0"/>
                <w:numId w:val="5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F235D1" w:rsidRDefault="00B731F1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B16795">
              <w:rPr>
                <w:b/>
                <w:sz w:val="28"/>
                <w:szCs w:val="28"/>
              </w:rPr>
              <w:t>9</w:t>
            </w:r>
            <w:r w:rsidRPr="00F235D1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6</w:t>
            </w:r>
            <w:r w:rsidR="00B16795">
              <w:rPr>
                <w:b/>
                <w:sz w:val="28"/>
                <w:szCs w:val="28"/>
              </w:rPr>
              <w:t>0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F235D1">
              <w:rPr>
                <w:sz w:val="28"/>
                <w:szCs w:val="28"/>
              </w:rPr>
              <w:t>Электрические заряды. Закон сохранения заряда. Закон Кулона.</w:t>
            </w:r>
          </w:p>
          <w:p w:rsidR="00B731F1" w:rsidRPr="00F235D1" w:rsidRDefault="00B16795" w:rsidP="00F235D1">
            <w:pPr>
              <w:ind w:left="36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F235D1">
              <w:rPr>
                <w:sz w:val="28"/>
                <w:szCs w:val="28"/>
              </w:rPr>
              <w:t xml:space="preserve">Электрическое поле. Напряженность электрического поля. Принцип суперпозиции полей. </w:t>
            </w:r>
          </w:p>
          <w:p w:rsidR="00B731F1" w:rsidRDefault="00B16795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560647">
              <w:rPr>
                <w:sz w:val="28"/>
                <w:szCs w:val="28"/>
              </w:rPr>
              <w:t>Работа сил электростатического поля. Потенциал. Связь между напряженностью электрического поля и разностью потенциалов.</w:t>
            </w:r>
          </w:p>
          <w:p w:rsidR="00B731F1" w:rsidRPr="00560647" w:rsidRDefault="00B16795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>
              <w:rPr>
                <w:sz w:val="28"/>
                <w:szCs w:val="28"/>
              </w:rPr>
              <w:t xml:space="preserve"> Проводники в электростатическом поле. Диэлектрики в электростатическом поле.</w:t>
            </w:r>
          </w:p>
          <w:p w:rsidR="00B731F1" w:rsidRDefault="00B16795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164FBA">
              <w:rPr>
                <w:b/>
                <w:sz w:val="28"/>
                <w:szCs w:val="28"/>
              </w:rPr>
              <w:t>4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560647">
              <w:rPr>
                <w:sz w:val="28"/>
                <w:szCs w:val="28"/>
              </w:rPr>
              <w:t xml:space="preserve">Электроемкость. Конденсаторы. Энергия заряженного конденсатора </w:t>
            </w:r>
          </w:p>
          <w:p w:rsidR="00B731F1" w:rsidRDefault="00B16795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164FBA">
              <w:rPr>
                <w:b/>
                <w:sz w:val="28"/>
                <w:szCs w:val="28"/>
              </w:rPr>
              <w:t>5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>
              <w:rPr>
                <w:sz w:val="28"/>
                <w:szCs w:val="28"/>
              </w:rPr>
              <w:t xml:space="preserve"> Условия, необходимые для возникновения и существования электрического тока. Сила тока.</w:t>
            </w:r>
          </w:p>
          <w:p w:rsidR="00B731F1" w:rsidRPr="00560647" w:rsidRDefault="00B16795" w:rsidP="00164FBA">
            <w:pPr>
              <w:pStyle w:val="af8"/>
              <w:tabs>
                <w:tab w:val="center" w:pos="5246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164FBA">
              <w:rPr>
                <w:b/>
                <w:sz w:val="28"/>
                <w:szCs w:val="28"/>
              </w:rPr>
              <w:t>6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560647">
              <w:rPr>
                <w:sz w:val="28"/>
                <w:szCs w:val="28"/>
              </w:rPr>
              <w:t>Закон Ома для участка цепи. Сопротивление.</w:t>
            </w:r>
          </w:p>
          <w:p w:rsidR="00B731F1" w:rsidRDefault="007264B9" w:rsidP="00F235D1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67-68</w:t>
            </w:r>
            <w:r w:rsidR="00B731F1" w:rsidRPr="00560647">
              <w:rPr>
                <w:sz w:val="28"/>
                <w:szCs w:val="28"/>
              </w:rPr>
              <w:t xml:space="preserve">  ЭДС. Закон Ома для полной цепи.  </w:t>
            </w:r>
            <w:r w:rsidR="00B731F1" w:rsidRPr="002B24C2">
              <w:rPr>
                <w:sz w:val="28"/>
                <w:szCs w:val="28"/>
              </w:rPr>
              <w:t xml:space="preserve">Соединение проводников. </w:t>
            </w:r>
          </w:p>
          <w:p w:rsidR="00B731F1" w:rsidRPr="002B24C2" w:rsidRDefault="007264B9" w:rsidP="008929A3">
            <w:pPr>
              <w:pStyle w:val="af8"/>
              <w:rPr>
                <w:sz w:val="28"/>
                <w:szCs w:val="28"/>
              </w:rPr>
            </w:pPr>
            <w:r>
              <w:rPr>
                <w:b/>
              </w:rPr>
              <w:t>69</w:t>
            </w:r>
            <w:r w:rsidR="00B16795">
              <w:rPr>
                <w:b/>
              </w:rPr>
              <w:t xml:space="preserve"> </w:t>
            </w:r>
            <w:r w:rsidR="00B731F1" w:rsidRPr="00F235D1">
              <w:rPr>
                <w:b/>
              </w:rPr>
              <w:t>.</w:t>
            </w:r>
            <w:r w:rsidR="00B731F1" w:rsidRPr="002B24C2">
              <w:rPr>
                <w:sz w:val="28"/>
                <w:szCs w:val="28"/>
              </w:rPr>
              <w:t>Работа и мощность постоянного тока.</w:t>
            </w:r>
          </w:p>
        </w:tc>
        <w:tc>
          <w:tcPr>
            <w:tcW w:w="1418" w:type="dxa"/>
          </w:tcPr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B16795">
              <w:rPr>
                <w:bCs/>
                <w:sz w:val="28"/>
                <w:szCs w:val="28"/>
              </w:rPr>
              <w:t>4</w:t>
            </w:r>
          </w:p>
          <w:p w:rsidR="00B731F1" w:rsidRPr="002B24C2" w:rsidRDefault="00B731F1" w:rsidP="00A34E9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  <w:tcBorders>
              <w:top w:val="nil"/>
            </w:tcBorders>
            <w:shd w:val="clear" w:color="auto" w:fill="auto"/>
          </w:tcPr>
          <w:p w:rsidR="00B731F1" w:rsidRPr="002B24C2" w:rsidRDefault="00B731F1" w:rsidP="00D24C27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занятие:</w:t>
            </w:r>
          </w:p>
          <w:p w:rsidR="007264B9" w:rsidRDefault="00B16795" w:rsidP="0075633D">
            <w:pPr>
              <w:pStyle w:val="af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7264B9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-7</w:t>
            </w:r>
            <w:r w:rsidR="007264B9">
              <w:rPr>
                <w:b/>
                <w:sz w:val="28"/>
                <w:szCs w:val="28"/>
              </w:rPr>
              <w:t>1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75633D">
              <w:rPr>
                <w:sz w:val="28"/>
                <w:szCs w:val="28"/>
              </w:rPr>
              <w:t xml:space="preserve"> №10 Закон Кулона.</w:t>
            </w:r>
          </w:p>
          <w:p w:rsidR="00B731F1" w:rsidRPr="0075633D" w:rsidRDefault="007264B9" w:rsidP="0075633D">
            <w:pPr>
              <w:pStyle w:val="af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72-73</w:t>
            </w:r>
            <w:r w:rsidR="00B731F1" w:rsidRPr="0075633D">
              <w:rPr>
                <w:sz w:val="28"/>
                <w:szCs w:val="28"/>
              </w:rPr>
              <w:t>Напряженность электрического поля. Связь между напряженностью и разностью потенциалов</w:t>
            </w:r>
          </w:p>
          <w:p w:rsidR="00B731F1" w:rsidRPr="002B24C2" w:rsidRDefault="00B16795" w:rsidP="007264B9">
            <w:pPr>
              <w:pStyle w:val="af8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7264B9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-76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>
              <w:rPr>
                <w:sz w:val="28"/>
                <w:szCs w:val="28"/>
              </w:rPr>
              <w:t xml:space="preserve"> №</w:t>
            </w:r>
            <w:r w:rsidR="00B731F1" w:rsidRPr="002B24C2">
              <w:rPr>
                <w:sz w:val="28"/>
                <w:szCs w:val="28"/>
              </w:rPr>
              <w:t>1</w:t>
            </w:r>
            <w:r w:rsidR="00B731F1">
              <w:rPr>
                <w:sz w:val="28"/>
                <w:szCs w:val="28"/>
              </w:rPr>
              <w:t>1</w:t>
            </w:r>
            <w:r w:rsidR="00B731F1" w:rsidRPr="002B24C2">
              <w:rPr>
                <w:sz w:val="28"/>
                <w:szCs w:val="28"/>
              </w:rPr>
              <w:t>. Закон Ома для участка цепи.</w:t>
            </w:r>
            <w:r w:rsidR="007264B9" w:rsidRPr="002B24C2">
              <w:rPr>
                <w:sz w:val="28"/>
                <w:szCs w:val="28"/>
              </w:rPr>
              <w:t xml:space="preserve"> </w:t>
            </w:r>
            <w:r w:rsidR="00B731F1" w:rsidRPr="002B24C2">
              <w:rPr>
                <w:sz w:val="28"/>
                <w:szCs w:val="28"/>
              </w:rPr>
              <w:t>Последовательное  и параллельное соединение   проводников.</w:t>
            </w:r>
          </w:p>
        </w:tc>
        <w:tc>
          <w:tcPr>
            <w:tcW w:w="1418" w:type="dxa"/>
            <w:tcBorders>
              <w:top w:val="nil"/>
            </w:tcBorders>
          </w:tcPr>
          <w:p w:rsidR="00B731F1" w:rsidRPr="002B24C2" w:rsidRDefault="00B731F1" w:rsidP="00726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 xml:space="preserve"> </w:t>
            </w:r>
            <w:r w:rsidR="007264B9">
              <w:rPr>
                <w:bCs/>
                <w:sz w:val="28"/>
                <w:szCs w:val="28"/>
              </w:rPr>
              <w:t>7</w:t>
            </w:r>
            <w:r w:rsidR="00B21799">
              <w:rPr>
                <w:bCs/>
                <w:sz w:val="28"/>
                <w:szCs w:val="28"/>
              </w:rPr>
              <w:t>(пр</w:t>
            </w:r>
            <w:proofErr w:type="gramStart"/>
            <w:r w:rsidR="007264B9">
              <w:rPr>
                <w:bCs/>
                <w:sz w:val="28"/>
                <w:szCs w:val="28"/>
              </w:rPr>
              <w:t>7</w:t>
            </w:r>
            <w:proofErr w:type="gramEnd"/>
            <w:r w:rsidR="00167B7B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tcBorders>
              <w:top w:val="nil"/>
            </w:tcBorders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D24C27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Контрольные работы:</w:t>
            </w:r>
          </w:p>
          <w:p w:rsidR="00B731F1" w:rsidRPr="002B24C2" w:rsidRDefault="00B731F1" w:rsidP="00183725">
            <w:pPr>
              <w:rPr>
                <w:sz w:val="28"/>
                <w:szCs w:val="28"/>
              </w:rPr>
            </w:pPr>
            <w:r w:rsidRPr="00F235D1">
              <w:rPr>
                <w:b/>
                <w:sz w:val="28"/>
                <w:szCs w:val="28"/>
              </w:rPr>
              <w:lastRenderedPageBreak/>
              <w:t>7</w:t>
            </w:r>
            <w:r w:rsidR="00B16795">
              <w:rPr>
                <w:b/>
                <w:sz w:val="28"/>
                <w:szCs w:val="28"/>
              </w:rPr>
              <w:t>7</w:t>
            </w:r>
            <w:r w:rsidRPr="00F235D1">
              <w:rPr>
                <w:b/>
                <w:sz w:val="28"/>
                <w:szCs w:val="28"/>
              </w:rPr>
              <w:t>-</w:t>
            </w:r>
            <w:r w:rsidR="00B16795">
              <w:rPr>
                <w:b/>
                <w:sz w:val="28"/>
                <w:szCs w:val="28"/>
              </w:rPr>
              <w:t>78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6</w:t>
            </w:r>
            <w:r w:rsidRPr="002B24C2">
              <w:rPr>
                <w:sz w:val="28"/>
                <w:szCs w:val="28"/>
              </w:rPr>
              <w:t xml:space="preserve"> . Закон Кулона. Напряженность электрического поля</w:t>
            </w:r>
            <w:r>
              <w:rPr>
                <w:sz w:val="28"/>
                <w:szCs w:val="28"/>
              </w:rPr>
              <w:t xml:space="preserve">. </w:t>
            </w:r>
            <w:r w:rsidRPr="002B24C2">
              <w:rPr>
                <w:sz w:val="28"/>
                <w:szCs w:val="28"/>
              </w:rPr>
              <w:t>Законы постоянного тока</w:t>
            </w:r>
          </w:p>
          <w:p w:rsidR="00B731F1" w:rsidRPr="002B24C2" w:rsidRDefault="00B731F1" w:rsidP="0069693D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lastRenderedPageBreak/>
              <w:t>2</w:t>
            </w:r>
            <w:r>
              <w:rPr>
                <w:bCs/>
                <w:sz w:val="28"/>
                <w:szCs w:val="28"/>
              </w:rPr>
              <w:t>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 w:val="restart"/>
            <w:tcBorders>
              <w:top w:val="nil"/>
            </w:tcBorders>
            <w:shd w:val="clear" w:color="auto" w:fill="auto"/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B73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B731F1" w:rsidRPr="002B24C2" w:rsidRDefault="00B731F1" w:rsidP="00A34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6317F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Лабораторные работы:</w:t>
            </w:r>
          </w:p>
          <w:p w:rsidR="00B731F1" w:rsidRPr="002B24C2" w:rsidRDefault="00B731F1" w:rsidP="0026317F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B16795">
              <w:rPr>
                <w:b/>
                <w:sz w:val="28"/>
                <w:szCs w:val="28"/>
              </w:rPr>
              <w:t>9</w:t>
            </w:r>
            <w:r w:rsidRPr="00F235D1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2</w:t>
            </w:r>
            <w:r w:rsidRPr="002B24C2">
              <w:rPr>
                <w:sz w:val="28"/>
                <w:szCs w:val="28"/>
              </w:rPr>
              <w:t>.Измерение ЭДС и внутреннего сопротивления источника тока.</w:t>
            </w:r>
            <w:r w:rsidRPr="002B24C2">
              <w:rPr>
                <w:sz w:val="28"/>
                <w:szCs w:val="28"/>
              </w:rPr>
              <w:tab/>
            </w:r>
          </w:p>
          <w:p w:rsidR="00B731F1" w:rsidRPr="002B24C2" w:rsidRDefault="00B16795" w:rsidP="00B1679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  <w:r w:rsidR="00B731F1" w:rsidRPr="00F235D1">
              <w:rPr>
                <w:b/>
                <w:sz w:val="28"/>
                <w:szCs w:val="28"/>
              </w:rPr>
              <w:t xml:space="preserve">. </w:t>
            </w:r>
            <w:r w:rsidR="00B731F1" w:rsidRPr="002B24C2">
              <w:rPr>
                <w:sz w:val="28"/>
                <w:szCs w:val="28"/>
              </w:rPr>
              <w:t xml:space="preserve"> №</w:t>
            </w:r>
            <w:r w:rsidR="00B731F1">
              <w:rPr>
                <w:sz w:val="28"/>
                <w:szCs w:val="28"/>
              </w:rPr>
              <w:t>3</w:t>
            </w:r>
            <w:r w:rsidR="00B731F1" w:rsidRPr="002B24C2">
              <w:rPr>
                <w:sz w:val="28"/>
                <w:szCs w:val="28"/>
              </w:rPr>
              <w:t>. Последовательное и параллельное  соединение проводников</w:t>
            </w:r>
          </w:p>
        </w:tc>
        <w:tc>
          <w:tcPr>
            <w:tcW w:w="1418" w:type="dxa"/>
          </w:tcPr>
          <w:p w:rsidR="00B731F1" w:rsidRPr="002B24C2" w:rsidRDefault="00B731F1" w:rsidP="0026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(л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  <w:p w:rsidR="00B731F1" w:rsidRPr="002B24C2" w:rsidRDefault="00B731F1" w:rsidP="0026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631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23"/>
        </w:trPr>
        <w:tc>
          <w:tcPr>
            <w:tcW w:w="2168" w:type="dxa"/>
            <w:vMerge w:val="restart"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  <w:p w:rsidR="00B731F1" w:rsidRPr="002B24C2" w:rsidRDefault="00B731F1" w:rsidP="00BE1345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3.3. Магнитное поле</w:t>
            </w:r>
          </w:p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418" w:type="dxa"/>
          </w:tcPr>
          <w:p w:rsidR="00B731F1" w:rsidRPr="002B24C2" w:rsidRDefault="00363F35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16795" w:rsidRDefault="00B16795" w:rsidP="002808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</w:t>
            </w:r>
            <w:r w:rsidR="00B731F1" w:rsidRPr="002B24C2">
              <w:rPr>
                <w:sz w:val="28"/>
                <w:szCs w:val="28"/>
              </w:rPr>
              <w:t xml:space="preserve"> Магнитное поле. </w:t>
            </w:r>
          </w:p>
          <w:p w:rsidR="00B731F1" w:rsidRPr="002B24C2" w:rsidRDefault="00B16795" w:rsidP="002808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82. </w:t>
            </w:r>
            <w:r w:rsidR="00B731F1" w:rsidRPr="002B24C2">
              <w:rPr>
                <w:sz w:val="28"/>
                <w:szCs w:val="28"/>
              </w:rPr>
              <w:t>Закон Ампера.</w:t>
            </w:r>
          </w:p>
          <w:p w:rsidR="00B731F1" w:rsidRPr="002B24C2" w:rsidRDefault="00B16795" w:rsidP="002808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</w:t>
            </w:r>
            <w:r w:rsidR="00B731F1" w:rsidRPr="00F235D1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  Магнитный поток.</w:t>
            </w:r>
          </w:p>
          <w:p w:rsidR="00B731F1" w:rsidRPr="002B24C2" w:rsidRDefault="00B731F1" w:rsidP="0062425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B16795">
              <w:rPr>
                <w:b/>
                <w:sz w:val="28"/>
                <w:szCs w:val="28"/>
              </w:rPr>
              <w:t>4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  Сила Лоренца</w:t>
            </w:r>
          </w:p>
        </w:tc>
        <w:tc>
          <w:tcPr>
            <w:tcW w:w="1418" w:type="dxa"/>
          </w:tcPr>
          <w:p w:rsidR="00B731F1" w:rsidRPr="002B24C2" w:rsidRDefault="00363F35" w:rsidP="00363F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F235D1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Практические работы:</w:t>
            </w:r>
          </w:p>
          <w:p w:rsidR="00B731F1" w:rsidRPr="002B24C2" w:rsidRDefault="00B16795" w:rsidP="00060D1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</w:t>
            </w:r>
            <w:r w:rsidR="00B731F1">
              <w:rPr>
                <w:b/>
                <w:sz w:val="28"/>
                <w:szCs w:val="28"/>
              </w:rPr>
              <w:t>-8</w:t>
            </w:r>
            <w:r>
              <w:rPr>
                <w:b/>
                <w:sz w:val="28"/>
                <w:szCs w:val="28"/>
              </w:rPr>
              <w:t>6</w:t>
            </w:r>
            <w:r w:rsidR="00B731F1" w:rsidRPr="003F350D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>№</w:t>
            </w:r>
            <w:r w:rsidR="00B731F1">
              <w:rPr>
                <w:sz w:val="28"/>
                <w:szCs w:val="28"/>
              </w:rPr>
              <w:t>12</w:t>
            </w:r>
            <w:r w:rsidR="00B731F1" w:rsidRPr="002B24C2">
              <w:rPr>
                <w:sz w:val="28"/>
                <w:szCs w:val="28"/>
              </w:rPr>
              <w:t>.  Закон Ампера</w:t>
            </w:r>
            <w:r w:rsidR="00B731F1">
              <w:rPr>
                <w:sz w:val="28"/>
                <w:szCs w:val="28"/>
              </w:rPr>
              <w:t xml:space="preserve">. </w:t>
            </w:r>
            <w:r w:rsidR="00B731F1" w:rsidRPr="002B24C2">
              <w:rPr>
                <w:sz w:val="28"/>
                <w:szCs w:val="28"/>
              </w:rPr>
              <w:t xml:space="preserve"> Сила Лоренца</w:t>
            </w:r>
          </w:p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75633D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B731F1" w:rsidRPr="002B24C2" w:rsidRDefault="00B731F1" w:rsidP="00BE1345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5B0CD2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B731F1" w:rsidRPr="002B24C2" w:rsidRDefault="00B731F1" w:rsidP="00B1679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B16795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-8</w:t>
            </w:r>
            <w:r w:rsidR="00B16795">
              <w:rPr>
                <w:b/>
                <w:sz w:val="28"/>
                <w:szCs w:val="28"/>
              </w:rPr>
              <w:t>8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7</w:t>
            </w:r>
            <w:r w:rsidRPr="002B24C2">
              <w:rPr>
                <w:sz w:val="28"/>
                <w:szCs w:val="28"/>
              </w:rPr>
              <w:t>. Магнитное поле</w:t>
            </w:r>
          </w:p>
        </w:tc>
        <w:tc>
          <w:tcPr>
            <w:tcW w:w="1418" w:type="dxa"/>
          </w:tcPr>
          <w:p w:rsidR="00B731F1" w:rsidRPr="002B24C2" w:rsidRDefault="00B731F1" w:rsidP="00167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</w:t>
            </w:r>
            <w:proofErr w:type="gramStart"/>
            <w:r w:rsidR="00167B7B"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75633D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4000CD" w:rsidRPr="002B24C2" w:rsidTr="00B731F1">
        <w:tblPrEx>
          <w:tblLook w:val="01E0" w:firstRow="1" w:lastRow="1" w:firstColumn="1" w:lastColumn="1" w:noHBand="0" w:noVBand="0"/>
        </w:tblPrEx>
        <w:trPr>
          <w:gridAfter w:val="3"/>
          <w:wAfter w:w="12762" w:type="dxa"/>
          <w:trHeight w:val="322"/>
        </w:trPr>
        <w:tc>
          <w:tcPr>
            <w:tcW w:w="2168" w:type="dxa"/>
            <w:vMerge/>
            <w:tcBorders>
              <w:top w:val="nil"/>
            </w:tcBorders>
          </w:tcPr>
          <w:p w:rsidR="004000CD" w:rsidRPr="002B24C2" w:rsidRDefault="004000CD" w:rsidP="00BE1345">
            <w:pPr>
              <w:rPr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c>
          <w:tcPr>
            <w:tcW w:w="2168" w:type="dxa"/>
            <w:vMerge w:val="restart"/>
            <w:shd w:val="clear" w:color="auto" w:fill="auto"/>
          </w:tcPr>
          <w:p w:rsidR="00B731F1" w:rsidRPr="002B24C2" w:rsidRDefault="00B731F1" w:rsidP="002808E6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Тема 3.4. Электромагнитная индукция</w:t>
            </w:r>
          </w:p>
          <w:p w:rsidR="00B731F1" w:rsidRPr="002B24C2" w:rsidRDefault="00B731F1" w:rsidP="002808E6">
            <w:p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418" w:type="dxa"/>
            <w:shd w:val="clear" w:color="auto" w:fill="auto"/>
          </w:tcPr>
          <w:p w:rsidR="00B731F1" w:rsidRPr="002B24C2" w:rsidRDefault="00B731F1" w:rsidP="00560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523"/>
        </w:trPr>
        <w:tc>
          <w:tcPr>
            <w:tcW w:w="2168" w:type="dxa"/>
            <w:vMerge/>
            <w:shd w:val="clear" w:color="auto" w:fill="auto"/>
          </w:tcPr>
          <w:p w:rsidR="00B731F1" w:rsidRPr="002B24C2" w:rsidRDefault="00B731F1" w:rsidP="006F2C9A">
            <w:pPr>
              <w:pStyle w:val="af8"/>
              <w:numPr>
                <w:ilvl w:val="0"/>
                <w:numId w:val="7"/>
              </w:num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Default="00B731F1" w:rsidP="00060D1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B16795">
              <w:rPr>
                <w:b/>
                <w:sz w:val="28"/>
                <w:szCs w:val="28"/>
              </w:rPr>
              <w:t>9</w:t>
            </w:r>
            <w:r w:rsidRPr="003F350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 xml:space="preserve"> Электромагнитная индукция. </w:t>
            </w:r>
          </w:p>
          <w:p w:rsidR="00B731F1" w:rsidRPr="002B24C2" w:rsidRDefault="00B16795" w:rsidP="00060D1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  <w:r w:rsidR="00B731F1" w:rsidRPr="003F350D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>Вихревое электрическое поле.</w:t>
            </w:r>
          </w:p>
          <w:p w:rsidR="00B731F1" w:rsidRDefault="00B16795" w:rsidP="00060D1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</w:t>
            </w:r>
            <w:r w:rsidR="00B731F1" w:rsidRPr="003F350D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Самоиндукция. </w:t>
            </w:r>
          </w:p>
          <w:p w:rsidR="00B731F1" w:rsidRPr="002B24C2" w:rsidRDefault="00B16795" w:rsidP="00C14D04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</w:t>
            </w:r>
            <w:r w:rsidR="00B731F1" w:rsidRPr="003F350D">
              <w:rPr>
                <w:b/>
                <w:sz w:val="28"/>
                <w:szCs w:val="28"/>
              </w:rPr>
              <w:t xml:space="preserve">. </w:t>
            </w:r>
            <w:r w:rsidR="00B731F1" w:rsidRPr="002B24C2">
              <w:rPr>
                <w:sz w:val="28"/>
                <w:szCs w:val="28"/>
              </w:rPr>
              <w:t xml:space="preserve">Энергия магнитного поля. </w:t>
            </w:r>
          </w:p>
        </w:tc>
        <w:tc>
          <w:tcPr>
            <w:tcW w:w="1418" w:type="dxa"/>
            <w:shd w:val="clear" w:color="auto" w:fill="auto"/>
          </w:tcPr>
          <w:p w:rsidR="00B731F1" w:rsidRPr="002B24C2" w:rsidRDefault="00B731F1" w:rsidP="00560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272"/>
        </w:trPr>
        <w:tc>
          <w:tcPr>
            <w:tcW w:w="2168" w:type="dxa"/>
            <w:vMerge/>
            <w:shd w:val="clear" w:color="auto" w:fill="auto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  <w:shd w:val="clear" w:color="auto" w:fill="auto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занятие.</w:t>
            </w:r>
          </w:p>
          <w:p w:rsidR="00B731F1" w:rsidRPr="002B24C2" w:rsidRDefault="00B16795" w:rsidP="00B16795">
            <w:pPr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93</w:t>
            </w:r>
            <w:r w:rsidR="00B731F1" w:rsidRPr="00624256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>№</w:t>
            </w:r>
            <w:r w:rsidR="00B731F1">
              <w:rPr>
                <w:sz w:val="28"/>
                <w:szCs w:val="28"/>
              </w:rPr>
              <w:t>13</w:t>
            </w:r>
            <w:r w:rsidR="00B731F1" w:rsidRPr="002B24C2">
              <w:rPr>
                <w:sz w:val="28"/>
                <w:szCs w:val="28"/>
              </w:rPr>
              <w:t>. Электромагнитная индукция</w:t>
            </w:r>
          </w:p>
        </w:tc>
        <w:tc>
          <w:tcPr>
            <w:tcW w:w="1418" w:type="dxa"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259"/>
        </w:trPr>
        <w:tc>
          <w:tcPr>
            <w:tcW w:w="2168" w:type="dxa"/>
          </w:tcPr>
          <w:p w:rsidR="00B731F1" w:rsidRPr="00CD7A0F" w:rsidRDefault="00B731F1" w:rsidP="002808E6">
            <w:pPr>
              <w:rPr>
                <w:b/>
                <w:sz w:val="28"/>
                <w:szCs w:val="28"/>
              </w:rPr>
            </w:pPr>
            <w:r w:rsidRPr="00CD7A0F">
              <w:rPr>
                <w:b/>
                <w:sz w:val="28"/>
                <w:szCs w:val="28"/>
              </w:rPr>
              <w:t>Раздел 4. Колебания и волны.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B731F1" w:rsidRPr="00B731F1" w:rsidRDefault="00653D5E" w:rsidP="00B731F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2,3</w:t>
            </w: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68"/>
        </w:trPr>
        <w:tc>
          <w:tcPr>
            <w:tcW w:w="2168" w:type="dxa"/>
            <w:vMerge w:val="restart"/>
          </w:tcPr>
          <w:p w:rsidR="00B731F1" w:rsidRDefault="00B731F1" w:rsidP="007D5324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4.1</w:t>
            </w:r>
            <w:r w:rsidRPr="002B24C2">
              <w:rPr>
                <w:b/>
                <w:sz w:val="28"/>
                <w:szCs w:val="28"/>
              </w:rPr>
              <w:t>. Механические колебания</w:t>
            </w:r>
            <w:r w:rsidRPr="002B24C2">
              <w:rPr>
                <w:sz w:val="28"/>
                <w:szCs w:val="28"/>
              </w:rPr>
              <w:t>.</w:t>
            </w:r>
          </w:p>
        </w:tc>
        <w:tc>
          <w:tcPr>
            <w:tcW w:w="9989" w:type="dxa"/>
          </w:tcPr>
          <w:p w:rsidR="00B731F1" w:rsidRDefault="00B731F1" w:rsidP="002808E6">
            <w:pPr>
              <w:rPr>
                <w:color w:val="000000"/>
                <w:sz w:val="28"/>
                <w:szCs w:val="28"/>
              </w:rPr>
            </w:pPr>
            <w:r w:rsidRPr="002B24C2">
              <w:rPr>
                <w:color w:val="000000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Default="00B16795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pStyle w:val="af8"/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16795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94</w:t>
            </w:r>
            <w:r w:rsidR="00B731F1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 Колебательное движение. Гармонические колебания. Свободные механические  колебания. Свободные затухающие колебания. </w:t>
            </w:r>
          </w:p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16795" w:rsidP="00B167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B731F1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6F2C9A">
            <w:pPr>
              <w:pStyle w:val="af8"/>
              <w:numPr>
                <w:ilvl w:val="0"/>
                <w:numId w:val="8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Лабораторная работа:</w:t>
            </w:r>
          </w:p>
          <w:p w:rsidR="00B731F1" w:rsidRPr="002B24C2" w:rsidRDefault="00B16795" w:rsidP="00B16795">
            <w:pPr>
              <w:rPr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95</w:t>
            </w:r>
            <w:r w:rsidR="00B731F1">
              <w:rPr>
                <w:b/>
                <w:spacing w:val="-8"/>
                <w:sz w:val="28"/>
                <w:szCs w:val="28"/>
              </w:rPr>
              <w:t>-9</w:t>
            </w:r>
            <w:r>
              <w:rPr>
                <w:b/>
                <w:spacing w:val="-8"/>
                <w:sz w:val="28"/>
                <w:szCs w:val="28"/>
              </w:rPr>
              <w:t>6</w:t>
            </w:r>
            <w:r w:rsidR="00B731F1" w:rsidRPr="002B24C2">
              <w:rPr>
                <w:spacing w:val="-8"/>
                <w:sz w:val="28"/>
                <w:szCs w:val="28"/>
              </w:rPr>
              <w:t xml:space="preserve">ЛПЗ № </w:t>
            </w:r>
            <w:r w:rsidR="00B731F1">
              <w:rPr>
                <w:spacing w:val="-8"/>
                <w:sz w:val="28"/>
                <w:szCs w:val="28"/>
              </w:rPr>
              <w:t>4</w:t>
            </w:r>
            <w:r w:rsidR="00B731F1" w:rsidRPr="002B24C2">
              <w:rPr>
                <w:spacing w:val="-8"/>
                <w:sz w:val="28"/>
                <w:szCs w:val="28"/>
              </w:rPr>
              <w:t>. Определение ускорения свободного падения при помощи маятника</w:t>
            </w:r>
          </w:p>
        </w:tc>
        <w:tc>
          <w:tcPr>
            <w:tcW w:w="1418" w:type="dxa"/>
          </w:tcPr>
          <w:p w:rsidR="00B731F1" w:rsidRPr="002B24C2" w:rsidRDefault="00B731F1" w:rsidP="00167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2(л</w:t>
            </w:r>
            <w:proofErr w:type="gramStart"/>
            <w:r w:rsidR="00167B7B"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 w:val="restart"/>
            <w:tcBorders>
              <w:top w:val="nil"/>
            </w:tcBorders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511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Практическое занятие:</w:t>
            </w:r>
          </w:p>
          <w:p w:rsidR="00B731F1" w:rsidRPr="002B24C2" w:rsidRDefault="00B16795" w:rsidP="002808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</w:t>
            </w:r>
            <w:r w:rsidR="00B731F1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98</w:t>
            </w:r>
            <w:r w:rsidR="00B731F1" w:rsidRPr="002B24C2">
              <w:rPr>
                <w:sz w:val="28"/>
                <w:szCs w:val="28"/>
              </w:rPr>
              <w:t>№</w:t>
            </w:r>
            <w:r w:rsidR="00B731F1">
              <w:rPr>
                <w:sz w:val="28"/>
                <w:szCs w:val="28"/>
              </w:rPr>
              <w:t>14</w:t>
            </w:r>
            <w:r w:rsidR="00B731F1" w:rsidRPr="002B24C2">
              <w:rPr>
                <w:sz w:val="28"/>
                <w:szCs w:val="28"/>
              </w:rPr>
              <w:t xml:space="preserve">. Математический маятник.  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167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2(пр</w:t>
            </w:r>
            <w:r w:rsidR="00167B7B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2168" w:type="dxa"/>
            <w:vMerge w:val="restart"/>
          </w:tcPr>
          <w:p w:rsidR="00B731F1" w:rsidRPr="002B24C2" w:rsidRDefault="00B731F1" w:rsidP="002808E6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 xml:space="preserve">Тема </w:t>
            </w:r>
            <w:r>
              <w:rPr>
                <w:b/>
                <w:spacing w:val="-8"/>
                <w:sz w:val="28"/>
                <w:szCs w:val="28"/>
              </w:rPr>
              <w:t>4.2</w:t>
            </w:r>
            <w:r w:rsidRPr="002B24C2">
              <w:rPr>
                <w:b/>
                <w:spacing w:val="-8"/>
                <w:sz w:val="28"/>
                <w:szCs w:val="28"/>
              </w:rPr>
              <w:t>.Упругие волны</w:t>
            </w:r>
          </w:p>
          <w:p w:rsidR="00B731F1" w:rsidRPr="002B24C2" w:rsidRDefault="00B731F1" w:rsidP="002808E6">
            <w:pPr>
              <w:rPr>
                <w:b/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A068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Default="0001583A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</w:t>
            </w:r>
            <w:r w:rsidR="00B731F1" w:rsidRPr="003F350D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 Поперечные</w:t>
            </w:r>
            <w:r w:rsidR="00B731F1">
              <w:rPr>
                <w:sz w:val="28"/>
                <w:szCs w:val="28"/>
              </w:rPr>
              <w:t xml:space="preserve"> волны. </w:t>
            </w:r>
          </w:p>
          <w:p w:rsidR="00B731F1" w:rsidRPr="002B24C2" w:rsidRDefault="0001583A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  <w:r w:rsidR="00B731F1" w:rsidRPr="00C161BD">
              <w:rPr>
                <w:b/>
                <w:sz w:val="28"/>
                <w:szCs w:val="28"/>
              </w:rPr>
              <w:t>.</w:t>
            </w:r>
            <w:r w:rsidR="00B731F1">
              <w:rPr>
                <w:sz w:val="28"/>
                <w:szCs w:val="28"/>
              </w:rPr>
              <w:t xml:space="preserve"> П</w:t>
            </w:r>
            <w:r w:rsidR="00B731F1" w:rsidRPr="002B24C2">
              <w:rPr>
                <w:sz w:val="28"/>
                <w:szCs w:val="28"/>
              </w:rPr>
              <w:t>родольные волны.</w:t>
            </w:r>
          </w:p>
          <w:p w:rsidR="00B731F1" w:rsidRDefault="0001583A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101</w:t>
            </w:r>
            <w:r w:rsidR="00B731F1" w:rsidRPr="00C161BD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 Интерференция</w:t>
            </w:r>
            <w:r w:rsidR="00B731F1">
              <w:rPr>
                <w:sz w:val="28"/>
                <w:szCs w:val="28"/>
              </w:rPr>
              <w:t xml:space="preserve"> волн.</w:t>
            </w:r>
          </w:p>
          <w:p w:rsidR="00B731F1" w:rsidRPr="002B24C2" w:rsidRDefault="0001583A" w:rsidP="00F31EE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</w:t>
            </w:r>
            <w:r w:rsidR="00B731F1" w:rsidRPr="00C161BD">
              <w:rPr>
                <w:b/>
                <w:sz w:val="28"/>
                <w:szCs w:val="28"/>
              </w:rPr>
              <w:t>.</w:t>
            </w:r>
            <w:r w:rsidR="00B731F1">
              <w:rPr>
                <w:sz w:val="28"/>
                <w:szCs w:val="28"/>
              </w:rPr>
              <w:t xml:space="preserve"> Д</w:t>
            </w:r>
            <w:r w:rsidR="00B731F1" w:rsidRPr="002B24C2">
              <w:rPr>
                <w:sz w:val="28"/>
                <w:szCs w:val="28"/>
              </w:rPr>
              <w:t>ифракция волн.</w:t>
            </w:r>
          </w:p>
          <w:p w:rsidR="00B731F1" w:rsidRPr="002B24C2" w:rsidRDefault="00B731F1" w:rsidP="00F31E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756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934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</w:t>
            </w:r>
          </w:p>
          <w:p w:rsidR="00B731F1" w:rsidRPr="002B24C2" w:rsidRDefault="0001583A" w:rsidP="00C14D0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103-104 </w:t>
            </w:r>
            <w:r w:rsidR="00B731F1" w:rsidRPr="00C161BD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№ </w:t>
            </w:r>
            <w:r w:rsidR="00B731F1">
              <w:rPr>
                <w:sz w:val="28"/>
                <w:szCs w:val="28"/>
              </w:rPr>
              <w:t>8</w:t>
            </w:r>
            <w:r w:rsidR="00B731F1" w:rsidRPr="002B24C2">
              <w:rPr>
                <w:sz w:val="28"/>
                <w:szCs w:val="28"/>
              </w:rPr>
              <w:t xml:space="preserve"> Механические колебания и  волны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3F350D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 w:val="restart"/>
          </w:tcPr>
          <w:p w:rsidR="00B731F1" w:rsidRPr="002B24C2" w:rsidRDefault="00B731F1" w:rsidP="007D5324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</w:t>
            </w:r>
            <w:r w:rsidRPr="002B24C2">
              <w:rPr>
                <w:b/>
                <w:sz w:val="28"/>
                <w:szCs w:val="28"/>
              </w:rPr>
              <w:t>3. Электромагнитные колебания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363F35" w:rsidP="00363F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Default="0001583A" w:rsidP="00CD2FD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105</w:t>
            </w:r>
            <w:r w:rsidR="00B731F1" w:rsidRPr="00C161BD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 Свободные электромагнитные колебания. Генератор незатухающих колебаний.</w:t>
            </w:r>
          </w:p>
          <w:p w:rsidR="00B731F1" w:rsidRPr="002B24C2" w:rsidRDefault="0001583A" w:rsidP="00CD2FD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106</w:t>
            </w:r>
            <w:r w:rsidR="00B731F1" w:rsidRPr="00624256">
              <w:rPr>
                <w:b/>
                <w:sz w:val="28"/>
                <w:szCs w:val="28"/>
              </w:rPr>
              <w:t>.</w:t>
            </w:r>
            <w:r w:rsidR="00B731F1">
              <w:rPr>
                <w:sz w:val="28"/>
                <w:szCs w:val="28"/>
              </w:rPr>
              <w:t xml:space="preserve"> Пе</w:t>
            </w:r>
            <w:r w:rsidR="00B731F1" w:rsidRPr="002B24C2">
              <w:rPr>
                <w:sz w:val="28"/>
                <w:szCs w:val="28"/>
              </w:rPr>
              <w:t>ременный ток. Генератор переменного тока.</w:t>
            </w:r>
          </w:p>
          <w:p w:rsidR="00B731F1" w:rsidRPr="002B24C2" w:rsidRDefault="0001583A" w:rsidP="00CD2FD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107</w:t>
            </w:r>
            <w:r w:rsidR="00B731F1" w:rsidRPr="002B24C2">
              <w:rPr>
                <w:sz w:val="28"/>
                <w:szCs w:val="28"/>
              </w:rPr>
              <w:t>. Емкостное и индуктивное сопротивления переменного тока.</w:t>
            </w:r>
          </w:p>
          <w:p w:rsidR="00B731F1" w:rsidRPr="002B24C2" w:rsidRDefault="0001583A" w:rsidP="00CD2FD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  <w:r w:rsidR="00B731F1" w:rsidRPr="00C14D04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Закон </w:t>
            </w:r>
            <w:proofErr w:type="spellStart"/>
            <w:r w:rsidR="00B731F1" w:rsidRPr="002B24C2">
              <w:rPr>
                <w:sz w:val="28"/>
                <w:szCs w:val="28"/>
              </w:rPr>
              <w:t>Ома</w:t>
            </w:r>
            <w:proofErr w:type="gramStart"/>
            <w:r w:rsidR="00B731F1" w:rsidRPr="002B24C2">
              <w:rPr>
                <w:sz w:val="28"/>
                <w:szCs w:val="28"/>
              </w:rPr>
              <w:t>.Р</w:t>
            </w:r>
            <w:proofErr w:type="gramEnd"/>
            <w:r w:rsidR="00B731F1" w:rsidRPr="002B24C2">
              <w:rPr>
                <w:sz w:val="28"/>
                <w:szCs w:val="28"/>
              </w:rPr>
              <w:t>абота</w:t>
            </w:r>
            <w:proofErr w:type="spellEnd"/>
            <w:r w:rsidR="00B731F1" w:rsidRPr="002B24C2">
              <w:rPr>
                <w:sz w:val="28"/>
                <w:szCs w:val="28"/>
              </w:rPr>
              <w:t xml:space="preserve"> и мощность переменного тока.</w:t>
            </w:r>
          </w:p>
          <w:p w:rsidR="00B731F1" w:rsidRPr="002B24C2" w:rsidRDefault="0001583A" w:rsidP="007264B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7264B9">
              <w:rPr>
                <w:b/>
                <w:sz w:val="28"/>
                <w:szCs w:val="28"/>
              </w:rPr>
              <w:t>09</w:t>
            </w:r>
            <w:r w:rsidR="00B731F1" w:rsidRPr="002B24C2">
              <w:rPr>
                <w:sz w:val="28"/>
                <w:szCs w:val="28"/>
              </w:rPr>
              <w:t>Генераторы тока. Трансформаторы.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Практическое занятие. </w:t>
            </w:r>
          </w:p>
          <w:p w:rsidR="00B731F1" w:rsidRPr="002B24C2" w:rsidRDefault="0001583A" w:rsidP="007264B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</w:t>
            </w:r>
            <w:r w:rsidR="007264B9">
              <w:rPr>
                <w:b/>
                <w:spacing w:val="-8"/>
                <w:sz w:val="28"/>
                <w:szCs w:val="28"/>
              </w:rPr>
              <w:t>0</w:t>
            </w:r>
            <w:r>
              <w:rPr>
                <w:b/>
                <w:spacing w:val="-8"/>
                <w:sz w:val="28"/>
                <w:szCs w:val="28"/>
              </w:rPr>
              <w:t>-113</w:t>
            </w:r>
            <w:r w:rsidR="00B731F1" w:rsidRPr="00C161BD">
              <w:rPr>
                <w:b/>
                <w:spacing w:val="-8"/>
                <w:sz w:val="28"/>
                <w:szCs w:val="28"/>
              </w:rPr>
              <w:t>.</w:t>
            </w:r>
            <w:r w:rsidR="00B731F1" w:rsidRPr="002B24C2">
              <w:rPr>
                <w:spacing w:val="-8"/>
                <w:sz w:val="28"/>
                <w:szCs w:val="28"/>
              </w:rPr>
              <w:t xml:space="preserve">№ </w:t>
            </w:r>
            <w:r w:rsidR="00B731F1">
              <w:rPr>
                <w:spacing w:val="-8"/>
                <w:sz w:val="28"/>
                <w:szCs w:val="28"/>
              </w:rPr>
              <w:t>15</w:t>
            </w:r>
            <w:r w:rsidR="00B731F1" w:rsidRPr="002B24C2">
              <w:rPr>
                <w:spacing w:val="-8"/>
                <w:sz w:val="28"/>
                <w:szCs w:val="28"/>
              </w:rPr>
              <w:t>.  Электромагнитные колебания</w:t>
            </w:r>
          </w:p>
        </w:tc>
        <w:tc>
          <w:tcPr>
            <w:tcW w:w="1418" w:type="dxa"/>
          </w:tcPr>
          <w:p w:rsidR="00B731F1" w:rsidRPr="002B24C2" w:rsidRDefault="007264B9" w:rsidP="00726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4(</w:t>
            </w:r>
            <w:r w:rsidR="00B731F1">
              <w:rPr>
                <w:bCs/>
                <w:sz w:val="28"/>
                <w:szCs w:val="28"/>
              </w:rPr>
              <w:t>пр</w:t>
            </w:r>
            <w:proofErr w:type="gramStart"/>
            <w:r>
              <w:rPr>
                <w:bCs/>
                <w:sz w:val="28"/>
                <w:szCs w:val="28"/>
              </w:rPr>
              <w:t>4</w:t>
            </w:r>
            <w:proofErr w:type="gramEnd"/>
            <w:r w:rsidR="00B731F1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2168" w:type="dxa"/>
            <w:vMerge w:val="restart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  <w:p w:rsidR="00B731F1" w:rsidRPr="002B24C2" w:rsidRDefault="00B731F1" w:rsidP="007D5324">
            <w:pPr>
              <w:rPr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4.4</w:t>
            </w:r>
            <w:r w:rsidRPr="002B24C2">
              <w:rPr>
                <w:b/>
                <w:sz w:val="28"/>
                <w:szCs w:val="28"/>
              </w:rPr>
              <w:t xml:space="preserve">. </w:t>
            </w:r>
            <w:r w:rsidRPr="002B24C2">
              <w:rPr>
                <w:b/>
                <w:sz w:val="28"/>
                <w:szCs w:val="28"/>
              </w:rPr>
              <w:lastRenderedPageBreak/>
              <w:t>Электромагнитные  волны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B24C2">
              <w:rPr>
                <w:b/>
                <w:bCs/>
                <w:sz w:val="28"/>
                <w:szCs w:val="28"/>
              </w:rPr>
              <w:t xml:space="preserve"> 5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01583A" w:rsidP="003776B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114</w:t>
            </w:r>
            <w:r w:rsidR="00B731F1" w:rsidRPr="00C161BD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 Электромагнитное поле как особый вид материи. Электромагнитные  </w:t>
            </w:r>
            <w:r w:rsidR="00B731F1" w:rsidRPr="002B24C2">
              <w:rPr>
                <w:sz w:val="28"/>
                <w:szCs w:val="28"/>
              </w:rPr>
              <w:lastRenderedPageBreak/>
              <w:t>волны.</w:t>
            </w:r>
          </w:p>
          <w:p w:rsidR="00B731F1" w:rsidRPr="002B24C2" w:rsidRDefault="00B731F1" w:rsidP="007264B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  <w:r w:rsidR="007264B9">
              <w:rPr>
                <w:b/>
                <w:sz w:val="28"/>
                <w:szCs w:val="28"/>
              </w:rPr>
              <w:t>5</w:t>
            </w:r>
            <w:r w:rsidRPr="00C161BD">
              <w:rPr>
                <w:b/>
                <w:sz w:val="28"/>
                <w:szCs w:val="28"/>
              </w:rPr>
              <w:t>.</w:t>
            </w:r>
            <w:r w:rsidRPr="002B24C2">
              <w:rPr>
                <w:sz w:val="28"/>
                <w:szCs w:val="28"/>
              </w:rPr>
              <w:t>Вибратор Герца. Открытый колебательный контур.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 Практическое занятие. </w:t>
            </w:r>
          </w:p>
          <w:p w:rsidR="00B731F1" w:rsidRPr="002B24C2" w:rsidRDefault="007264B9" w:rsidP="0001583A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116-</w:t>
            </w:r>
            <w:r w:rsidR="0001583A">
              <w:rPr>
                <w:b/>
                <w:spacing w:val="-8"/>
                <w:sz w:val="28"/>
                <w:szCs w:val="28"/>
              </w:rPr>
              <w:t>117</w:t>
            </w:r>
            <w:r w:rsidR="00B731F1" w:rsidRPr="002B24C2">
              <w:rPr>
                <w:spacing w:val="-8"/>
                <w:sz w:val="28"/>
                <w:szCs w:val="28"/>
              </w:rPr>
              <w:t xml:space="preserve">  Электромагнитные волны.</w:t>
            </w:r>
          </w:p>
        </w:tc>
        <w:tc>
          <w:tcPr>
            <w:tcW w:w="1418" w:type="dxa"/>
          </w:tcPr>
          <w:p w:rsidR="00B731F1" w:rsidRPr="002B24C2" w:rsidRDefault="007264B9" w:rsidP="007264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2(пр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 w:rsidR="00B731F1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Контрольная работа:</w:t>
            </w:r>
          </w:p>
          <w:p w:rsidR="00B731F1" w:rsidRPr="002B24C2" w:rsidRDefault="0001583A" w:rsidP="003D0E9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118</w:t>
            </w:r>
            <w:r w:rsidR="00B731F1" w:rsidRPr="00C161BD">
              <w:rPr>
                <w:b/>
                <w:sz w:val="28"/>
                <w:szCs w:val="28"/>
              </w:rPr>
              <w:t>.</w:t>
            </w:r>
            <w:r w:rsidR="00B731F1" w:rsidRPr="002B24C2">
              <w:rPr>
                <w:sz w:val="28"/>
                <w:szCs w:val="28"/>
              </w:rPr>
              <w:t xml:space="preserve">№ </w:t>
            </w:r>
            <w:r w:rsidR="00B731F1">
              <w:rPr>
                <w:sz w:val="28"/>
                <w:szCs w:val="28"/>
              </w:rPr>
              <w:t>9</w:t>
            </w:r>
            <w:r w:rsidR="00B731F1" w:rsidRPr="002B24C2">
              <w:rPr>
                <w:sz w:val="28"/>
                <w:szCs w:val="28"/>
              </w:rPr>
              <w:t>.    Электромагнитные колебания и  волны</w:t>
            </w:r>
          </w:p>
        </w:tc>
        <w:tc>
          <w:tcPr>
            <w:tcW w:w="1418" w:type="dxa"/>
          </w:tcPr>
          <w:p w:rsidR="00B731F1" w:rsidRPr="002B24C2" w:rsidRDefault="00B731F1" w:rsidP="00C14D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1(к</w:t>
            </w:r>
            <w:proofErr w:type="gramStart"/>
            <w:r>
              <w:rPr>
                <w:bCs/>
                <w:sz w:val="28"/>
                <w:szCs w:val="28"/>
              </w:rPr>
              <w:t>1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251"/>
        </w:trPr>
        <w:tc>
          <w:tcPr>
            <w:tcW w:w="2168" w:type="dxa"/>
          </w:tcPr>
          <w:p w:rsidR="00B731F1" w:rsidRPr="002B24C2" w:rsidRDefault="00B731F1" w:rsidP="002808E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 Световые явления.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363F35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B731F1" w:rsidRPr="00B731F1" w:rsidRDefault="00653D5E" w:rsidP="00B731F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2,3</w:t>
            </w: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85"/>
        </w:trPr>
        <w:tc>
          <w:tcPr>
            <w:tcW w:w="2168" w:type="dxa"/>
            <w:vMerge w:val="restart"/>
          </w:tcPr>
          <w:p w:rsidR="00B731F1" w:rsidRDefault="00B731F1" w:rsidP="007D5324">
            <w:pPr>
              <w:rPr>
                <w:b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5.1</w:t>
            </w:r>
            <w:r w:rsidRPr="002B24C2">
              <w:rPr>
                <w:b/>
                <w:sz w:val="28"/>
                <w:szCs w:val="28"/>
              </w:rPr>
              <w:t>. Оптика</w:t>
            </w:r>
          </w:p>
        </w:tc>
        <w:tc>
          <w:tcPr>
            <w:tcW w:w="9989" w:type="dxa"/>
          </w:tcPr>
          <w:p w:rsidR="00B731F1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363F35" w:rsidP="00164F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164FBA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Default="0001583A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119</w:t>
            </w:r>
            <w:r w:rsidR="00B731F1">
              <w:rPr>
                <w:b/>
                <w:spacing w:val="-8"/>
                <w:sz w:val="28"/>
                <w:szCs w:val="28"/>
              </w:rPr>
              <w:t>-</w:t>
            </w:r>
            <w:r>
              <w:rPr>
                <w:b/>
                <w:spacing w:val="-8"/>
                <w:sz w:val="28"/>
                <w:szCs w:val="28"/>
              </w:rPr>
              <w:t>120</w:t>
            </w:r>
            <w:r w:rsidR="00B731F1" w:rsidRPr="00685AA9">
              <w:rPr>
                <w:b/>
                <w:spacing w:val="-8"/>
                <w:sz w:val="28"/>
                <w:szCs w:val="28"/>
              </w:rPr>
              <w:t>.</w:t>
            </w:r>
            <w:r w:rsidR="00B731F1" w:rsidRPr="002B24C2">
              <w:rPr>
                <w:spacing w:val="-8"/>
                <w:sz w:val="28"/>
                <w:szCs w:val="28"/>
              </w:rPr>
              <w:t>Скорость распространения  света. Законы отражения и преломления света.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C14D04">
              <w:rPr>
                <w:b/>
                <w:spacing w:val="-8"/>
                <w:sz w:val="28"/>
                <w:szCs w:val="28"/>
              </w:rPr>
              <w:t>1</w:t>
            </w:r>
            <w:r w:rsidR="0001583A">
              <w:rPr>
                <w:b/>
                <w:spacing w:val="-8"/>
                <w:sz w:val="28"/>
                <w:szCs w:val="28"/>
              </w:rPr>
              <w:t>2</w:t>
            </w:r>
            <w:r w:rsidRPr="00C14D04">
              <w:rPr>
                <w:b/>
                <w:spacing w:val="-8"/>
                <w:sz w:val="28"/>
                <w:szCs w:val="28"/>
              </w:rPr>
              <w:t>1.</w:t>
            </w:r>
            <w:r>
              <w:rPr>
                <w:spacing w:val="-8"/>
                <w:sz w:val="28"/>
                <w:szCs w:val="28"/>
              </w:rPr>
              <w:t xml:space="preserve">  Построение изображения в линзе</w:t>
            </w:r>
          </w:p>
          <w:p w:rsidR="00B731F1" w:rsidRPr="002B24C2" w:rsidRDefault="0001583A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122</w:t>
            </w:r>
            <w:r w:rsidR="00B731F1" w:rsidRPr="00685AA9">
              <w:rPr>
                <w:b/>
                <w:spacing w:val="-8"/>
                <w:sz w:val="28"/>
                <w:szCs w:val="28"/>
              </w:rPr>
              <w:t>.</w:t>
            </w:r>
            <w:r w:rsidR="00B731F1" w:rsidRPr="002B24C2">
              <w:rPr>
                <w:spacing w:val="-8"/>
                <w:sz w:val="28"/>
                <w:szCs w:val="28"/>
              </w:rPr>
              <w:t>Линзы</w:t>
            </w:r>
            <w:proofErr w:type="gramStart"/>
            <w:r w:rsidR="00B731F1" w:rsidRPr="002B24C2">
              <w:rPr>
                <w:spacing w:val="-8"/>
                <w:sz w:val="28"/>
                <w:szCs w:val="28"/>
              </w:rPr>
              <w:t>.О</w:t>
            </w:r>
            <w:proofErr w:type="gramEnd"/>
            <w:r w:rsidR="00B731F1" w:rsidRPr="002B24C2">
              <w:rPr>
                <w:spacing w:val="-8"/>
                <w:sz w:val="28"/>
                <w:szCs w:val="28"/>
              </w:rPr>
              <w:t>птические приборы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</w:t>
            </w:r>
            <w:r w:rsidR="0001583A">
              <w:rPr>
                <w:b/>
                <w:spacing w:val="-8"/>
                <w:sz w:val="28"/>
                <w:szCs w:val="28"/>
              </w:rPr>
              <w:t>23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Интерференция света. Интерференция в тонких пленках.</w:t>
            </w:r>
          </w:p>
          <w:p w:rsidR="0001583A" w:rsidRDefault="00B731F1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</w:t>
            </w:r>
            <w:r w:rsidR="0001583A">
              <w:rPr>
                <w:b/>
                <w:spacing w:val="-8"/>
                <w:sz w:val="28"/>
                <w:szCs w:val="28"/>
              </w:rPr>
              <w:t>24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Дифракция </w:t>
            </w:r>
            <w:proofErr w:type="spellStart"/>
            <w:r w:rsidRPr="002B24C2">
              <w:rPr>
                <w:spacing w:val="-8"/>
                <w:sz w:val="28"/>
                <w:szCs w:val="28"/>
              </w:rPr>
              <w:t>света</w:t>
            </w:r>
            <w:proofErr w:type="gramStart"/>
            <w:r w:rsidRPr="002B24C2">
              <w:rPr>
                <w:spacing w:val="-8"/>
                <w:sz w:val="28"/>
                <w:szCs w:val="28"/>
              </w:rPr>
              <w:t>.П</w:t>
            </w:r>
            <w:proofErr w:type="gramEnd"/>
            <w:r w:rsidRPr="002B24C2">
              <w:rPr>
                <w:spacing w:val="-8"/>
                <w:sz w:val="28"/>
                <w:szCs w:val="28"/>
              </w:rPr>
              <w:t>оляризация</w:t>
            </w:r>
            <w:proofErr w:type="spellEnd"/>
            <w:r w:rsidRPr="002B24C2">
              <w:rPr>
                <w:spacing w:val="-8"/>
                <w:sz w:val="28"/>
                <w:szCs w:val="28"/>
              </w:rPr>
              <w:t xml:space="preserve">  света. </w:t>
            </w:r>
          </w:p>
          <w:p w:rsidR="00B731F1" w:rsidRPr="002B24C2" w:rsidRDefault="0001583A" w:rsidP="002808E6">
            <w:pPr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 xml:space="preserve">125. </w:t>
            </w:r>
            <w:r w:rsidR="00B731F1" w:rsidRPr="002B24C2">
              <w:rPr>
                <w:spacing w:val="-8"/>
                <w:sz w:val="28"/>
                <w:szCs w:val="28"/>
              </w:rPr>
              <w:t>Спектры испускания. Спектры поглощения.</w:t>
            </w:r>
          </w:p>
          <w:p w:rsidR="00B731F1" w:rsidRPr="002B24C2" w:rsidRDefault="00B731F1" w:rsidP="00BC4F1A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685AA9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3776B9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Лабораторная работа  </w:t>
            </w:r>
          </w:p>
          <w:p w:rsidR="00B731F1" w:rsidRPr="002B24C2" w:rsidRDefault="0001583A" w:rsidP="0001583A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126-127</w:t>
            </w:r>
            <w:r w:rsidR="00B731F1" w:rsidRPr="00685AA9">
              <w:rPr>
                <w:b/>
                <w:spacing w:val="-8"/>
                <w:sz w:val="28"/>
                <w:szCs w:val="28"/>
              </w:rPr>
              <w:t>.</w:t>
            </w:r>
            <w:r w:rsidR="00B731F1" w:rsidRPr="002B24C2">
              <w:rPr>
                <w:spacing w:val="-8"/>
                <w:sz w:val="28"/>
                <w:szCs w:val="28"/>
              </w:rPr>
              <w:t>№</w:t>
            </w:r>
            <w:r w:rsidR="00B731F1">
              <w:rPr>
                <w:spacing w:val="-8"/>
                <w:sz w:val="28"/>
                <w:szCs w:val="28"/>
              </w:rPr>
              <w:t>5</w:t>
            </w:r>
            <w:r w:rsidR="00B731F1" w:rsidRPr="002B24C2">
              <w:rPr>
                <w:spacing w:val="-8"/>
                <w:sz w:val="28"/>
                <w:szCs w:val="28"/>
              </w:rPr>
              <w:t>.  Измерение показателя преломления стекла. Определение оптической силы и фокусного расстояния собирающей линзы.</w:t>
            </w:r>
          </w:p>
        </w:tc>
        <w:tc>
          <w:tcPr>
            <w:tcW w:w="1418" w:type="dxa"/>
          </w:tcPr>
          <w:p w:rsidR="00B731F1" w:rsidRPr="002B24C2" w:rsidRDefault="00B731F1" w:rsidP="00F672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2B24C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(л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B731F1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923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3776B9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>Практическое занятие.</w:t>
            </w:r>
          </w:p>
          <w:p w:rsidR="00B731F1" w:rsidRPr="002B24C2" w:rsidRDefault="00B731F1" w:rsidP="003776B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</w:t>
            </w:r>
            <w:r w:rsidR="0001583A">
              <w:rPr>
                <w:b/>
                <w:spacing w:val="-8"/>
                <w:sz w:val="28"/>
                <w:szCs w:val="28"/>
              </w:rPr>
              <w:t>8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№1</w:t>
            </w:r>
            <w:r>
              <w:rPr>
                <w:spacing w:val="-8"/>
                <w:sz w:val="28"/>
                <w:szCs w:val="28"/>
              </w:rPr>
              <w:t>7</w:t>
            </w:r>
            <w:r w:rsidRPr="002B24C2">
              <w:rPr>
                <w:spacing w:val="-8"/>
                <w:sz w:val="28"/>
                <w:szCs w:val="28"/>
              </w:rPr>
              <w:t xml:space="preserve"> Законы отражения и преломления света.</w:t>
            </w:r>
          </w:p>
          <w:p w:rsidR="00B731F1" w:rsidRPr="002B24C2" w:rsidRDefault="00B731F1" w:rsidP="003776B9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12</w:t>
            </w:r>
            <w:r w:rsidR="0001583A">
              <w:rPr>
                <w:b/>
                <w:spacing w:val="-8"/>
                <w:sz w:val="28"/>
                <w:szCs w:val="28"/>
              </w:rPr>
              <w:t>9</w:t>
            </w:r>
            <w:r>
              <w:rPr>
                <w:b/>
                <w:spacing w:val="-8"/>
                <w:sz w:val="28"/>
                <w:szCs w:val="28"/>
              </w:rPr>
              <w:t>-</w:t>
            </w:r>
            <w:r w:rsidR="0001583A">
              <w:rPr>
                <w:b/>
                <w:spacing w:val="-8"/>
                <w:sz w:val="28"/>
                <w:szCs w:val="28"/>
              </w:rPr>
              <w:t>13</w:t>
            </w:r>
            <w:r w:rsidR="00164FBA">
              <w:rPr>
                <w:b/>
                <w:spacing w:val="-8"/>
                <w:sz w:val="28"/>
                <w:szCs w:val="28"/>
              </w:rPr>
              <w:t>1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>
              <w:rPr>
                <w:spacing w:val="-8"/>
                <w:sz w:val="28"/>
                <w:szCs w:val="28"/>
              </w:rPr>
              <w:t>18</w:t>
            </w:r>
            <w:r w:rsidRPr="002B24C2">
              <w:rPr>
                <w:spacing w:val="-8"/>
                <w:sz w:val="28"/>
                <w:szCs w:val="28"/>
              </w:rPr>
              <w:t xml:space="preserve"> Построение в линзах. Формула тонкой линзы.</w:t>
            </w:r>
          </w:p>
          <w:p w:rsidR="00B731F1" w:rsidRPr="002B24C2" w:rsidRDefault="00B731F1" w:rsidP="0075633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164FBA" w:rsidP="00164F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B731F1">
              <w:rPr>
                <w:bCs/>
                <w:sz w:val="28"/>
                <w:szCs w:val="28"/>
              </w:rPr>
              <w:t>(пр</w:t>
            </w:r>
            <w:proofErr w:type="gramStart"/>
            <w:r>
              <w:rPr>
                <w:bCs/>
                <w:sz w:val="28"/>
                <w:szCs w:val="28"/>
              </w:rPr>
              <w:t>4</w:t>
            </w:r>
            <w:proofErr w:type="gramEnd"/>
            <w:r w:rsidR="00B731F1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B731F1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473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B731F1" w:rsidRPr="002B24C2" w:rsidRDefault="00B731F1" w:rsidP="00164FBA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</w:t>
            </w:r>
            <w:r w:rsidR="0001583A">
              <w:rPr>
                <w:b/>
                <w:spacing w:val="-8"/>
                <w:sz w:val="28"/>
                <w:szCs w:val="28"/>
              </w:rPr>
              <w:t>3</w:t>
            </w:r>
            <w:r w:rsidR="00164FBA">
              <w:rPr>
                <w:b/>
                <w:spacing w:val="-8"/>
                <w:sz w:val="28"/>
                <w:szCs w:val="28"/>
              </w:rPr>
              <w:t>2</w:t>
            </w:r>
            <w:r w:rsidR="0001583A">
              <w:rPr>
                <w:b/>
                <w:spacing w:val="-8"/>
                <w:sz w:val="28"/>
                <w:szCs w:val="28"/>
              </w:rPr>
              <w:t>-13</w:t>
            </w:r>
            <w:r w:rsidR="00164FBA">
              <w:rPr>
                <w:b/>
                <w:spacing w:val="-8"/>
                <w:sz w:val="28"/>
                <w:szCs w:val="28"/>
              </w:rPr>
              <w:t>3</w:t>
            </w:r>
            <w:r w:rsidRPr="002B24C2">
              <w:rPr>
                <w:spacing w:val="-8"/>
                <w:sz w:val="28"/>
                <w:szCs w:val="28"/>
              </w:rPr>
              <w:t>№</w:t>
            </w:r>
            <w:r w:rsidRPr="00685AA9">
              <w:rPr>
                <w:spacing w:val="-8"/>
                <w:sz w:val="28"/>
                <w:szCs w:val="28"/>
              </w:rPr>
              <w:t>1</w:t>
            </w:r>
            <w:r>
              <w:rPr>
                <w:spacing w:val="-8"/>
                <w:sz w:val="28"/>
                <w:szCs w:val="28"/>
              </w:rPr>
              <w:t>0</w:t>
            </w:r>
            <w:r w:rsidRPr="002B24C2">
              <w:rPr>
                <w:spacing w:val="-8"/>
                <w:sz w:val="28"/>
                <w:szCs w:val="28"/>
              </w:rPr>
              <w:t xml:space="preserve">.Световые  волны </w:t>
            </w:r>
          </w:p>
        </w:tc>
        <w:tc>
          <w:tcPr>
            <w:tcW w:w="1418" w:type="dxa"/>
          </w:tcPr>
          <w:p w:rsidR="00B731F1" w:rsidRPr="002B24C2" w:rsidRDefault="0001583A" w:rsidP="00015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B731F1">
              <w:rPr>
                <w:bCs/>
                <w:sz w:val="28"/>
                <w:szCs w:val="28"/>
              </w:rPr>
              <w:t>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 w:rsidR="00B731F1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685AA9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</w:tcPr>
          <w:p w:rsidR="00B731F1" w:rsidRPr="002B24C2" w:rsidRDefault="00B731F1" w:rsidP="007D5324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z w:val="28"/>
                <w:szCs w:val="28"/>
              </w:rPr>
              <w:t>Раздел</w:t>
            </w:r>
            <w:r>
              <w:rPr>
                <w:b/>
                <w:sz w:val="28"/>
                <w:szCs w:val="28"/>
              </w:rPr>
              <w:t xml:space="preserve"> 6</w:t>
            </w:r>
            <w:r w:rsidRPr="002B24C2">
              <w:rPr>
                <w:b/>
                <w:sz w:val="28"/>
                <w:szCs w:val="28"/>
              </w:rPr>
              <w:t>.  Элементы квантовой физики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B731F1" w:rsidP="00164F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164FB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3D0E99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2168" w:type="dxa"/>
            <w:vMerge w:val="restart"/>
          </w:tcPr>
          <w:p w:rsidR="00B731F1" w:rsidRPr="002B24C2" w:rsidRDefault="00B731F1" w:rsidP="002808E6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 xml:space="preserve"> Тема  </w:t>
            </w:r>
            <w:r>
              <w:rPr>
                <w:b/>
                <w:spacing w:val="-8"/>
                <w:sz w:val="28"/>
                <w:szCs w:val="28"/>
              </w:rPr>
              <w:t>6</w:t>
            </w:r>
            <w:r w:rsidRPr="002B24C2">
              <w:rPr>
                <w:b/>
                <w:spacing w:val="-8"/>
                <w:sz w:val="28"/>
                <w:szCs w:val="28"/>
              </w:rPr>
              <w:t xml:space="preserve">.1.   </w:t>
            </w:r>
            <w:r w:rsidRPr="002B24C2">
              <w:rPr>
                <w:b/>
                <w:spacing w:val="-8"/>
                <w:sz w:val="28"/>
                <w:szCs w:val="28"/>
              </w:rPr>
              <w:lastRenderedPageBreak/>
              <w:t>Квантовая физика. Физика атома.</w:t>
            </w:r>
          </w:p>
          <w:p w:rsidR="00B731F1" w:rsidRPr="002B24C2" w:rsidRDefault="00B731F1" w:rsidP="002808E6">
            <w:pPr>
              <w:rPr>
                <w:b/>
                <w:spacing w:val="-8"/>
                <w:sz w:val="28"/>
                <w:szCs w:val="28"/>
              </w:rPr>
            </w:pPr>
            <w:r w:rsidRPr="002B24C2">
              <w:rPr>
                <w:b/>
                <w:spacing w:val="-8"/>
                <w:sz w:val="28"/>
                <w:szCs w:val="28"/>
              </w:rPr>
              <w:t>Физика атомного ядра</w:t>
            </w:r>
          </w:p>
        </w:tc>
        <w:tc>
          <w:tcPr>
            <w:tcW w:w="9989" w:type="dxa"/>
          </w:tcPr>
          <w:p w:rsidR="00B731F1" w:rsidRPr="002B24C2" w:rsidRDefault="00B731F1" w:rsidP="002808E6">
            <w:pPr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vMerge w:val="restart"/>
            <w:shd w:val="clear" w:color="auto" w:fill="auto"/>
          </w:tcPr>
          <w:p w:rsidR="00B731F1" w:rsidRPr="00B731F1" w:rsidRDefault="00653D5E" w:rsidP="00B731F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2,3</w:t>
            </w:r>
          </w:p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281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01583A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134</w:t>
            </w:r>
            <w:r w:rsidR="00B731F1" w:rsidRPr="00685AA9">
              <w:rPr>
                <w:b/>
                <w:spacing w:val="-8"/>
                <w:sz w:val="28"/>
                <w:szCs w:val="28"/>
              </w:rPr>
              <w:t>.</w:t>
            </w:r>
            <w:r w:rsidR="00B731F1" w:rsidRPr="002B24C2">
              <w:rPr>
                <w:spacing w:val="-8"/>
                <w:sz w:val="28"/>
                <w:szCs w:val="28"/>
              </w:rPr>
              <w:t>Квантовая гипотеза Планка. Фотоны</w:t>
            </w:r>
            <w:proofErr w:type="gramStart"/>
            <w:r w:rsidR="00B731F1" w:rsidRPr="002B24C2">
              <w:rPr>
                <w:spacing w:val="-8"/>
                <w:sz w:val="28"/>
                <w:szCs w:val="28"/>
              </w:rPr>
              <w:t>.</w:t>
            </w:r>
            <w:r>
              <w:rPr>
                <w:spacing w:val="-8"/>
                <w:sz w:val="28"/>
                <w:szCs w:val="28"/>
              </w:rPr>
              <w:t xml:space="preserve">. </w:t>
            </w:r>
            <w:r w:rsidR="00B731F1" w:rsidRPr="002B24C2">
              <w:rPr>
                <w:spacing w:val="-8"/>
                <w:sz w:val="28"/>
                <w:szCs w:val="28"/>
              </w:rPr>
              <w:t xml:space="preserve"> </w:t>
            </w:r>
            <w:proofErr w:type="gramEnd"/>
            <w:r w:rsidR="00B731F1" w:rsidRPr="002B24C2">
              <w:rPr>
                <w:spacing w:val="-8"/>
                <w:sz w:val="28"/>
                <w:szCs w:val="28"/>
              </w:rPr>
              <w:t>Фотоэффект. Типы фотоэлементов</w:t>
            </w:r>
          </w:p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  <w:r w:rsidRPr="00685AA9">
              <w:rPr>
                <w:b/>
                <w:spacing w:val="-8"/>
                <w:sz w:val="28"/>
                <w:szCs w:val="28"/>
              </w:rPr>
              <w:t>1</w:t>
            </w:r>
            <w:r w:rsidR="0001583A">
              <w:rPr>
                <w:b/>
                <w:spacing w:val="-8"/>
                <w:sz w:val="28"/>
                <w:szCs w:val="28"/>
              </w:rPr>
              <w:t>35</w:t>
            </w:r>
            <w:r w:rsidRPr="00685AA9">
              <w:rPr>
                <w:b/>
                <w:spacing w:val="-8"/>
                <w:sz w:val="28"/>
                <w:szCs w:val="28"/>
              </w:rPr>
              <w:t>-</w:t>
            </w:r>
            <w:r w:rsidR="0001583A">
              <w:rPr>
                <w:b/>
                <w:spacing w:val="-8"/>
                <w:sz w:val="28"/>
                <w:szCs w:val="28"/>
              </w:rPr>
              <w:t>136</w:t>
            </w:r>
            <w:r w:rsidRPr="00685AA9">
              <w:rPr>
                <w:b/>
                <w:spacing w:val="-8"/>
                <w:sz w:val="28"/>
                <w:szCs w:val="28"/>
              </w:rPr>
              <w:t>.</w:t>
            </w:r>
            <w:r w:rsidRPr="002B24C2">
              <w:rPr>
                <w:spacing w:val="-8"/>
                <w:sz w:val="28"/>
                <w:szCs w:val="28"/>
              </w:rPr>
              <w:t xml:space="preserve"> Развитие взглядов на строение вещества. Ядерная модель атома. Опыты резерфорда.  Модель атома водорода по Бору. Квантовые генераторы.</w:t>
            </w:r>
          </w:p>
          <w:p w:rsidR="00B731F1" w:rsidRPr="002B24C2" w:rsidRDefault="0001583A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137</w:t>
            </w:r>
            <w:r w:rsidR="00B731F1" w:rsidRPr="00685AA9">
              <w:rPr>
                <w:b/>
                <w:spacing w:val="-8"/>
                <w:sz w:val="28"/>
                <w:szCs w:val="28"/>
              </w:rPr>
              <w:t>.</w:t>
            </w:r>
            <w:r w:rsidR="00B731F1" w:rsidRPr="002B24C2">
              <w:rPr>
                <w:spacing w:val="-8"/>
                <w:sz w:val="28"/>
                <w:szCs w:val="28"/>
              </w:rPr>
              <w:t xml:space="preserve"> Естественная </w:t>
            </w:r>
            <w:proofErr w:type="spellStart"/>
            <w:r w:rsidR="00B731F1" w:rsidRPr="002B24C2">
              <w:rPr>
                <w:spacing w:val="-8"/>
                <w:sz w:val="28"/>
                <w:szCs w:val="28"/>
              </w:rPr>
              <w:t>радиоактивность</w:t>
            </w:r>
            <w:proofErr w:type="gramStart"/>
            <w:r w:rsidR="00B731F1" w:rsidRPr="002B24C2">
              <w:rPr>
                <w:spacing w:val="-8"/>
                <w:sz w:val="28"/>
                <w:szCs w:val="28"/>
              </w:rPr>
              <w:t>.с</w:t>
            </w:r>
            <w:proofErr w:type="gramEnd"/>
            <w:r w:rsidR="00B731F1" w:rsidRPr="002B24C2">
              <w:rPr>
                <w:spacing w:val="-8"/>
                <w:sz w:val="28"/>
                <w:szCs w:val="28"/>
              </w:rPr>
              <w:t>пособы</w:t>
            </w:r>
            <w:proofErr w:type="spellEnd"/>
            <w:r w:rsidR="00B731F1" w:rsidRPr="002B24C2">
              <w:rPr>
                <w:spacing w:val="-8"/>
                <w:sz w:val="28"/>
                <w:szCs w:val="28"/>
              </w:rPr>
              <w:t xml:space="preserve"> наблюдения и регистрации заряженных частиц</w:t>
            </w:r>
          </w:p>
          <w:p w:rsidR="00E27613" w:rsidRDefault="0001583A" w:rsidP="002808E6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138</w:t>
            </w:r>
            <w:r w:rsidR="00B731F1" w:rsidRPr="00685AA9">
              <w:rPr>
                <w:b/>
                <w:spacing w:val="-8"/>
                <w:sz w:val="28"/>
                <w:szCs w:val="28"/>
              </w:rPr>
              <w:t>.</w:t>
            </w:r>
            <w:r w:rsidR="00B731F1" w:rsidRPr="002B24C2">
              <w:rPr>
                <w:spacing w:val="-8"/>
                <w:sz w:val="28"/>
                <w:szCs w:val="28"/>
              </w:rPr>
              <w:t xml:space="preserve"> Строение атомного ядра. Ядерные реакции</w:t>
            </w:r>
            <w:r w:rsidR="00164FBA">
              <w:rPr>
                <w:spacing w:val="-8"/>
                <w:sz w:val="28"/>
                <w:szCs w:val="28"/>
              </w:rPr>
              <w:t xml:space="preserve">. </w:t>
            </w:r>
            <w:r w:rsidR="00B731F1" w:rsidRPr="002B24C2">
              <w:rPr>
                <w:spacing w:val="-8"/>
                <w:sz w:val="28"/>
                <w:szCs w:val="28"/>
              </w:rPr>
              <w:t xml:space="preserve"> Деление тяжелых ядер. Цепная ядерная реакция </w:t>
            </w:r>
          </w:p>
          <w:p w:rsidR="00B731F1" w:rsidRPr="002B24C2" w:rsidRDefault="0001583A" w:rsidP="00164FBA">
            <w:pPr>
              <w:rPr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1</w:t>
            </w:r>
            <w:r w:rsidR="00164FBA">
              <w:rPr>
                <w:spacing w:val="-8"/>
                <w:sz w:val="28"/>
                <w:szCs w:val="28"/>
              </w:rPr>
              <w:t>39</w:t>
            </w:r>
            <w:r>
              <w:rPr>
                <w:spacing w:val="-8"/>
                <w:sz w:val="28"/>
                <w:szCs w:val="28"/>
              </w:rPr>
              <w:t>.</w:t>
            </w:r>
            <w:r w:rsidR="00B731F1" w:rsidRPr="002B24C2">
              <w:rPr>
                <w:spacing w:val="-8"/>
                <w:sz w:val="28"/>
                <w:szCs w:val="28"/>
              </w:rPr>
              <w:t>Управляемая цепная реакция. Ядерный реактор</w:t>
            </w:r>
            <w:r w:rsidR="00164FBA">
              <w:rPr>
                <w:spacing w:val="-8"/>
                <w:sz w:val="28"/>
                <w:szCs w:val="28"/>
              </w:rPr>
              <w:t>.</w:t>
            </w:r>
            <w:proofErr w:type="gramStart"/>
            <w:r w:rsidR="00164FBA">
              <w:rPr>
                <w:spacing w:val="-8"/>
                <w:sz w:val="28"/>
                <w:szCs w:val="28"/>
              </w:rPr>
              <w:t xml:space="preserve"> </w:t>
            </w:r>
            <w:r w:rsidR="00B731F1" w:rsidRPr="00685AA9">
              <w:rPr>
                <w:b/>
                <w:spacing w:val="-8"/>
                <w:sz w:val="28"/>
                <w:szCs w:val="28"/>
              </w:rPr>
              <w:t>.</w:t>
            </w:r>
            <w:proofErr w:type="gramEnd"/>
            <w:r w:rsidR="00B731F1" w:rsidRPr="002B24C2">
              <w:rPr>
                <w:spacing w:val="-8"/>
                <w:sz w:val="28"/>
                <w:szCs w:val="28"/>
              </w:rPr>
              <w:t xml:space="preserve"> Получение радиоактивных изотопов. Биологическое действие радиоактивных  излучений.</w:t>
            </w:r>
          </w:p>
        </w:tc>
        <w:tc>
          <w:tcPr>
            <w:tcW w:w="1418" w:type="dxa"/>
          </w:tcPr>
          <w:p w:rsidR="00B731F1" w:rsidRPr="002B24C2" w:rsidRDefault="00B731F1" w:rsidP="007D53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D93CF2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>Практическое занятие.</w:t>
            </w:r>
          </w:p>
          <w:p w:rsidR="00B731F1" w:rsidRDefault="00164FBA" w:rsidP="00D93CF2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140-141</w:t>
            </w:r>
            <w:r w:rsidR="00B731F1" w:rsidRPr="00685AA9">
              <w:rPr>
                <w:b/>
                <w:spacing w:val="-8"/>
                <w:sz w:val="28"/>
                <w:szCs w:val="28"/>
              </w:rPr>
              <w:t>.</w:t>
            </w:r>
            <w:r w:rsidR="00B731F1" w:rsidRPr="002B24C2">
              <w:rPr>
                <w:spacing w:val="-8"/>
                <w:sz w:val="28"/>
                <w:szCs w:val="28"/>
              </w:rPr>
              <w:t>№</w:t>
            </w:r>
            <w:r w:rsidR="00B731F1">
              <w:rPr>
                <w:spacing w:val="-8"/>
                <w:sz w:val="28"/>
                <w:szCs w:val="28"/>
              </w:rPr>
              <w:t>19</w:t>
            </w:r>
            <w:r w:rsidR="00B731F1" w:rsidRPr="002B24C2">
              <w:rPr>
                <w:spacing w:val="-8"/>
                <w:sz w:val="28"/>
                <w:szCs w:val="28"/>
              </w:rPr>
              <w:t xml:space="preserve"> Фотоэффект</w:t>
            </w:r>
            <w:r w:rsidR="00B731F1">
              <w:rPr>
                <w:spacing w:val="-8"/>
                <w:sz w:val="28"/>
                <w:szCs w:val="28"/>
              </w:rPr>
              <w:t xml:space="preserve">. </w:t>
            </w:r>
            <w:r w:rsidR="00B731F1" w:rsidRPr="002B24C2">
              <w:rPr>
                <w:spacing w:val="-8"/>
                <w:sz w:val="28"/>
                <w:szCs w:val="28"/>
              </w:rPr>
              <w:t xml:space="preserve">  Строение ядра</w:t>
            </w:r>
            <w:r w:rsidR="00B731F1">
              <w:rPr>
                <w:spacing w:val="-8"/>
                <w:sz w:val="28"/>
                <w:szCs w:val="28"/>
              </w:rPr>
              <w:t xml:space="preserve">. </w:t>
            </w:r>
          </w:p>
          <w:p w:rsidR="00B731F1" w:rsidRPr="002B24C2" w:rsidRDefault="00164FBA" w:rsidP="00D93CF2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142</w:t>
            </w:r>
            <w:r w:rsidR="00B731F1">
              <w:rPr>
                <w:b/>
                <w:spacing w:val="-8"/>
                <w:sz w:val="28"/>
                <w:szCs w:val="28"/>
              </w:rPr>
              <w:t>.</w:t>
            </w:r>
            <w:r w:rsidR="00B731F1">
              <w:rPr>
                <w:spacing w:val="-8"/>
                <w:sz w:val="28"/>
                <w:szCs w:val="28"/>
              </w:rPr>
              <w:t xml:space="preserve"> №20 </w:t>
            </w:r>
            <w:r w:rsidR="00B731F1" w:rsidRPr="002B24C2">
              <w:rPr>
                <w:spacing w:val="-8"/>
                <w:sz w:val="28"/>
                <w:szCs w:val="28"/>
              </w:rPr>
              <w:t>Ядерные реакции</w:t>
            </w:r>
          </w:p>
          <w:p w:rsidR="00B731F1" w:rsidRPr="002B24C2" w:rsidRDefault="00B731F1" w:rsidP="00D93CF2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1F1" w:rsidRPr="002B24C2" w:rsidRDefault="00164FBA" w:rsidP="00B84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3(пр3</w:t>
            </w:r>
            <w:r w:rsidR="00B731F1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B731F1" w:rsidRPr="002B24C2" w:rsidTr="00CD7A0F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2168" w:type="dxa"/>
            <w:vMerge/>
          </w:tcPr>
          <w:p w:rsidR="00B731F1" w:rsidRPr="002B24C2" w:rsidRDefault="00B731F1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B731F1" w:rsidRPr="002B24C2" w:rsidRDefault="00B731F1" w:rsidP="00D93CF2">
            <w:pPr>
              <w:rPr>
                <w:spacing w:val="-8"/>
                <w:sz w:val="28"/>
                <w:szCs w:val="28"/>
              </w:rPr>
            </w:pPr>
            <w:r w:rsidRPr="002B24C2">
              <w:rPr>
                <w:spacing w:val="-8"/>
                <w:sz w:val="28"/>
                <w:szCs w:val="28"/>
              </w:rPr>
              <w:t xml:space="preserve">Контрольная работа: </w:t>
            </w:r>
          </w:p>
          <w:p w:rsidR="00B731F1" w:rsidRPr="002B24C2" w:rsidRDefault="00164FBA" w:rsidP="0001583A">
            <w:pPr>
              <w:rPr>
                <w:spacing w:val="-8"/>
                <w:sz w:val="28"/>
                <w:szCs w:val="28"/>
              </w:rPr>
            </w:pPr>
            <w:r>
              <w:rPr>
                <w:b/>
                <w:spacing w:val="-8"/>
                <w:sz w:val="28"/>
                <w:szCs w:val="28"/>
              </w:rPr>
              <w:t>143-</w:t>
            </w:r>
            <w:r w:rsidR="00B731F1" w:rsidRPr="00685AA9">
              <w:rPr>
                <w:b/>
                <w:spacing w:val="-8"/>
                <w:sz w:val="28"/>
                <w:szCs w:val="28"/>
              </w:rPr>
              <w:t>1</w:t>
            </w:r>
            <w:r w:rsidR="00B731F1">
              <w:rPr>
                <w:b/>
                <w:spacing w:val="-8"/>
                <w:sz w:val="28"/>
                <w:szCs w:val="28"/>
              </w:rPr>
              <w:t>4</w:t>
            </w:r>
            <w:r w:rsidR="0001583A">
              <w:rPr>
                <w:b/>
                <w:spacing w:val="-8"/>
                <w:sz w:val="28"/>
                <w:szCs w:val="28"/>
              </w:rPr>
              <w:t>4</w:t>
            </w:r>
            <w:r w:rsidR="00B731F1" w:rsidRPr="00685AA9">
              <w:rPr>
                <w:b/>
                <w:spacing w:val="-8"/>
                <w:sz w:val="28"/>
                <w:szCs w:val="28"/>
              </w:rPr>
              <w:t>.</w:t>
            </w:r>
            <w:r w:rsidR="00B731F1" w:rsidRPr="002B24C2">
              <w:rPr>
                <w:spacing w:val="-8"/>
                <w:sz w:val="28"/>
                <w:szCs w:val="28"/>
              </w:rPr>
              <w:t>№1</w:t>
            </w:r>
            <w:r w:rsidR="00B731F1">
              <w:rPr>
                <w:spacing w:val="-8"/>
                <w:sz w:val="28"/>
                <w:szCs w:val="28"/>
              </w:rPr>
              <w:t>1</w:t>
            </w:r>
            <w:r w:rsidR="00B731F1" w:rsidRPr="002B24C2">
              <w:rPr>
                <w:spacing w:val="-8"/>
                <w:sz w:val="28"/>
                <w:szCs w:val="28"/>
              </w:rPr>
              <w:t>.Атомная физика</w:t>
            </w:r>
          </w:p>
        </w:tc>
        <w:tc>
          <w:tcPr>
            <w:tcW w:w="1418" w:type="dxa"/>
          </w:tcPr>
          <w:p w:rsidR="00B731F1" w:rsidRPr="002B24C2" w:rsidRDefault="00164FBA" w:rsidP="00164F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B731F1">
              <w:rPr>
                <w:bCs/>
                <w:sz w:val="28"/>
                <w:szCs w:val="28"/>
              </w:rPr>
              <w:t>(к</w:t>
            </w:r>
            <w:proofErr w:type="gramStart"/>
            <w:r>
              <w:rPr>
                <w:bCs/>
                <w:sz w:val="28"/>
                <w:szCs w:val="28"/>
              </w:rPr>
              <w:t>2</w:t>
            </w:r>
            <w:proofErr w:type="gramEnd"/>
            <w:r w:rsidR="00B731F1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B731F1" w:rsidRPr="002B24C2" w:rsidRDefault="00B731F1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D0E99" w:rsidRPr="002B24C2" w:rsidTr="003D0E99">
        <w:tblPrEx>
          <w:tblLook w:val="01E0" w:firstRow="1" w:lastRow="1" w:firstColumn="1" w:lastColumn="1" w:noHBand="0" w:noVBand="0"/>
        </w:tblPrEx>
        <w:trPr>
          <w:trHeight w:val="201"/>
        </w:trPr>
        <w:tc>
          <w:tcPr>
            <w:tcW w:w="2168" w:type="dxa"/>
            <w:vMerge w:val="restart"/>
          </w:tcPr>
          <w:p w:rsidR="003D0E99" w:rsidRPr="002B24C2" w:rsidRDefault="003D0E99" w:rsidP="002808E6">
            <w:pPr>
              <w:jc w:val="right"/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3D0E99" w:rsidRPr="002B24C2" w:rsidRDefault="00E27613" w:rsidP="003D0E99">
            <w:pPr>
              <w:tabs>
                <w:tab w:val="left" w:pos="7116"/>
              </w:tabs>
              <w:rPr>
                <w:spacing w:val="-8"/>
                <w:sz w:val="28"/>
                <w:szCs w:val="28"/>
              </w:rPr>
            </w:pPr>
            <w:r w:rsidRPr="00E27613">
              <w:rPr>
                <w:b/>
                <w:spacing w:val="-8"/>
                <w:sz w:val="28"/>
                <w:szCs w:val="28"/>
              </w:rPr>
              <w:t>145-148.</w:t>
            </w:r>
            <w:r w:rsidR="003D0E99">
              <w:rPr>
                <w:spacing w:val="-8"/>
                <w:sz w:val="28"/>
                <w:szCs w:val="28"/>
              </w:rPr>
              <w:t>консультация</w:t>
            </w:r>
          </w:p>
        </w:tc>
        <w:tc>
          <w:tcPr>
            <w:tcW w:w="1418" w:type="dxa"/>
          </w:tcPr>
          <w:p w:rsidR="003D0E99" w:rsidRPr="002B24C2" w:rsidRDefault="0009733D" w:rsidP="003D0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55" w:type="dxa"/>
            <w:shd w:val="clear" w:color="auto" w:fill="auto"/>
          </w:tcPr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D0E99" w:rsidRPr="002B24C2" w:rsidTr="003D0E99">
        <w:tblPrEx>
          <w:tblLook w:val="01E0" w:firstRow="1" w:lastRow="1" w:firstColumn="1" w:lastColumn="1" w:noHBand="0" w:noVBand="0"/>
        </w:tblPrEx>
        <w:trPr>
          <w:trHeight w:val="104"/>
        </w:trPr>
        <w:tc>
          <w:tcPr>
            <w:tcW w:w="2168" w:type="dxa"/>
            <w:vMerge/>
          </w:tcPr>
          <w:p w:rsidR="003D0E99" w:rsidRPr="002B24C2" w:rsidRDefault="003D0E99" w:rsidP="002808E6">
            <w:pPr>
              <w:jc w:val="right"/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3D0E99" w:rsidRPr="002B24C2" w:rsidRDefault="00E27613" w:rsidP="00E27613">
            <w:pPr>
              <w:tabs>
                <w:tab w:val="left" w:pos="7116"/>
              </w:tabs>
              <w:rPr>
                <w:spacing w:val="-8"/>
                <w:sz w:val="28"/>
                <w:szCs w:val="28"/>
              </w:rPr>
            </w:pPr>
            <w:r w:rsidRPr="00E27613">
              <w:rPr>
                <w:b/>
                <w:spacing w:val="-8"/>
                <w:sz w:val="28"/>
                <w:szCs w:val="28"/>
              </w:rPr>
              <w:t>14</w:t>
            </w:r>
            <w:r>
              <w:rPr>
                <w:b/>
                <w:spacing w:val="-8"/>
                <w:sz w:val="28"/>
                <w:szCs w:val="28"/>
              </w:rPr>
              <w:t>9</w:t>
            </w:r>
            <w:r w:rsidRPr="00E27613">
              <w:rPr>
                <w:b/>
                <w:spacing w:val="-8"/>
                <w:sz w:val="28"/>
                <w:szCs w:val="28"/>
              </w:rPr>
              <w:t>-154.</w:t>
            </w:r>
            <w:r w:rsidR="003D0E99">
              <w:rPr>
                <w:spacing w:val="-8"/>
                <w:sz w:val="28"/>
                <w:szCs w:val="28"/>
              </w:rPr>
              <w:t>Экзамен</w:t>
            </w:r>
          </w:p>
        </w:tc>
        <w:tc>
          <w:tcPr>
            <w:tcW w:w="1418" w:type="dxa"/>
          </w:tcPr>
          <w:p w:rsidR="003D0E99" w:rsidRPr="002B24C2" w:rsidRDefault="003D0E99" w:rsidP="003D0E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3D0E99" w:rsidRPr="002B24C2" w:rsidTr="00CD7A0F">
        <w:tblPrEx>
          <w:tblLook w:val="01E0" w:firstRow="1" w:lastRow="1" w:firstColumn="1" w:lastColumn="1" w:noHBand="0" w:noVBand="0"/>
        </w:tblPrEx>
        <w:trPr>
          <w:trHeight w:val="2729"/>
        </w:trPr>
        <w:tc>
          <w:tcPr>
            <w:tcW w:w="2168" w:type="dxa"/>
          </w:tcPr>
          <w:p w:rsidR="003D0E99" w:rsidRPr="002B24C2" w:rsidRDefault="003D0E99" w:rsidP="002808E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9989" w:type="dxa"/>
          </w:tcPr>
          <w:p w:rsidR="003D0E99" w:rsidRDefault="003D0E99" w:rsidP="002808E6">
            <w:pPr>
              <w:jc w:val="right"/>
              <w:rPr>
                <w:sz w:val="28"/>
                <w:szCs w:val="28"/>
              </w:rPr>
            </w:pPr>
          </w:p>
          <w:p w:rsidR="003D0E99" w:rsidRPr="002B24C2" w:rsidRDefault="003D0E99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Итого</w:t>
            </w:r>
          </w:p>
          <w:p w:rsidR="003D0E99" w:rsidRPr="002B24C2" w:rsidRDefault="003D0E99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>Максимальная нагрузка</w:t>
            </w:r>
          </w:p>
          <w:p w:rsidR="003D0E99" w:rsidRPr="002B24C2" w:rsidRDefault="000F33CF" w:rsidP="000F33CF">
            <w:pPr>
              <w:tabs>
                <w:tab w:val="center" w:pos="4886"/>
                <w:tab w:val="right" w:pos="977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="003D0E99" w:rsidRPr="002B24C2">
              <w:rPr>
                <w:sz w:val="28"/>
                <w:szCs w:val="28"/>
              </w:rPr>
              <w:t xml:space="preserve">Из них </w:t>
            </w:r>
            <w:proofErr w:type="gramStart"/>
            <w:r w:rsidR="003D0E99" w:rsidRPr="002B24C2">
              <w:rPr>
                <w:sz w:val="28"/>
                <w:szCs w:val="28"/>
              </w:rPr>
              <w:t>аудиторная</w:t>
            </w:r>
            <w:proofErr w:type="gramEnd"/>
          </w:p>
          <w:p w:rsidR="003D0E99" w:rsidRDefault="003D0E99" w:rsidP="002808E6">
            <w:pPr>
              <w:jc w:val="right"/>
              <w:rPr>
                <w:sz w:val="28"/>
                <w:szCs w:val="28"/>
              </w:rPr>
            </w:pPr>
            <w:r w:rsidRPr="002B24C2">
              <w:rPr>
                <w:sz w:val="28"/>
                <w:szCs w:val="28"/>
              </w:rPr>
              <w:t xml:space="preserve">                                    В том числе  </w:t>
            </w:r>
            <w:r>
              <w:rPr>
                <w:sz w:val="28"/>
                <w:szCs w:val="28"/>
              </w:rPr>
              <w:t xml:space="preserve">                 ЛПЗ</w:t>
            </w:r>
          </w:p>
          <w:p w:rsidR="003D0E99" w:rsidRDefault="003D0E99" w:rsidP="002808E6">
            <w:pPr>
              <w:tabs>
                <w:tab w:val="left" w:pos="7116"/>
              </w:tabs>
              <w:jc w:val="right"/>
              <w:rPr>
                <w:sz w:val="28"/>
                <w:szCs w:val="28"/>
              </w:rPr>
            </w:pPr>
          </w:p>
          <w:p w:rsidR="007832B1" w:rsidRDefault="007832B1" w:rsidP="003D0E99">
            <w:pPr>
              <w:tabs>
                <w:tab w:val="left" w:pos="7116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Консультаций </w:t>
            </w:r>
          </w:p>
          <w:p w:rsidR="003D0E99" w:rsidRPr="007832B1" w:rsidRDefault="007832B1" w:rsidP="007832B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418" w:type="dxa"/>
          </w:tcPr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09733D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>4</w:t>
            </w:r>
          </w:p>
          <w:p w:rsidR="003D0E99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09733D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4</w:t>
            </w:r>
          </w:p>
          <w:p w:rsidR="003D0E99" w:rsidRDefault="0009733D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72</w:t>
            </w:r>
          </w:p>
          <w:p w:rsidR="007832B1" w:rsidRDefault="007832B1" w:rsidP="00A66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7832B1" w:rsidRDefault="007832B1" w:rsidP="007832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3D0E99" w:rsidRPr="007832B1" w:rsidRDefault="007832B1" w:rsidP="007832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:rsidR="003D0E99" w:rsidRPr="002B24C2" w:rsidRDefault="003D0E99" w:rsidP="00280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B938C3" w:rsidRPr="002B24C2" w:rsidRDefault="00B938C3">
      <w:pPr>
        <w:rPr>
          <w:sz w:val="28"/>
          <w:szCs w:val="28"/>
        </w:rPr>
      </w:pPr>
    </w:p>
    <w:p w:rsidR="002F118B" w:rsidRPr="005C1794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F118B" w:rsidRPr="005C1794" w:rsidSect="009D7046">
          <w:pgSz w:w="16840" w:h="11907" w:orient="landscape"/>
          <w:pgMar w:top="539" w:right="1134" w:bottom="360" w:left="992" w:header="709" w:footer="709" w:gutter="0"/>
          <w:cols w:space="720"/>
        </w:sectPr>
      </w:pPr>
      <w:bookmarkStart w:id="0" w:name="_GoBack"/>
      <w:bookmarkEnd w:id="0"/>
    </w:p>
    <w:p w:rsidR="00FF6AC7" w:rsidRPr="005C1794" w:rsidRDefault="00FF6AC7" w:rsidP="00E356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lastRenderedPageBreak/>
        <w:t xml:space="preserve">3. </w:t>
      </w:r>
      <w:r w:rsidR="00D116F9" w:rsidRPr="005C1794">
        <w:rPr>
          <w:b/>
          <w:caps/>
          <w:sz w:val="28"/>
          <w:szCs w:val="28"/>
        </w:rPr>
        <w:t>условия</w:t>
      </w:r>
      <w:r w:rsidRPr="005C1794">
        <w:rPr>
          <w:b/>
          <w:caps/>
          <w:sz w:val="28"/>
          <w:szCs w:val="28"/>
        </w:rPr>
        <w:t xml:space="preserve"> реализации</w:t>
      </w:r>
      <w:r w:rsidR="000A6417">
        <w:rPr>
          <w:b/>
          <w:caps/>
          <w:sz w:val="28"/>
          <w:szCs w:val="28"/>
        </w:rPr>
        <w:t xml:space="preserve"> УЧЕБНОЙ </w:t>
      </w:r>
      <w:r w:rsidRPr="005C1794">
        <w:rPr>
          <w:b/>
          <w:caps/>
          <w:sz w:val="28"/>
          <w:szCs w:val="28"/>
        </w:rPr>
        <w:t>дисциплины</w:t>
      </w:r>
    </w:p>
    <w:p w:rsidR="00FF6AC7" w:rsidRPr="005C1794" w:rsidRDefault="006D110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="002F118B">
        <w:rPr>
          <w:b/>
          <w:bCs/>
          <w:sz w:val="28"/>
          <w:szCs w:val="28"/>
        </w:rPr>
        <w:t>Требования к минимальному м</w:t>
      </w:r>
      <w:r w:rsidR="00FF6AC7" w:rsidRPr="005C1794">
        <w:rPr>
          <w:b/>
          <w:bCs/>
          <w:sz w:val="28"/>
          <w:szCs w:val="28"/>
        </w:rPr>
        <w:t>атериально-техническо</w:t>
      </w:r>
      <w:r w:rsidR="002F118B">
        <w:rPr>
          <w:b/>
          <w:bCs/>
          <w:sz w:val="28"/>
          <w:szCs w:val="28"/>
        </w:rPr>
        <w:t>му</w:t>
      </w:r>
      <w:r w:rsidR="00FF6AC7" w:rsidRPr="005C1794">
        <w:rPr>
          <w:b/>
          <w:bCs/>
          <w:sz w:val="28"/>
          <w:szCs w:val="28"/>
        </w:rPr>
        <w:t xml:space="preserve"> о</w:t>
      </w:r>
      <w:r w:rsidR="003E0FBC" w:rsidRPr="005C1794">
        <w:rPr>
          <w:b/>
          <w:bCs/>
          <w:sz w:val="28"/>
          <w:szCs w:val="28"/>
        </w:rPr>
        <w:t>беспечени</w:t>
      </w:r>
      <w:r w:rsidR="002F118B">
        <w:rPr>
          <w:b/>
          <w:bCs/>
          <w:sz w:val="28"/>
          <w:szCs w:val="28"/>
        </w:rPr>
        <w:t>ю</w:t>
      </w:r>
    </w:p>
    <w:p w:rsidR="00AD530B" w:rsidRPr="00AD530B" w:rsidRDefault="003F71F0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Реализация </w:t>
      </w:r>
      <w:r w:rsidR="000A6417">
        <w:rPr>
          <w:sz w:val="28"/>
          <w:szCs w:val="28"/>
        </w:rPr>
        <w:t xml:space="preserve">учебной </w:t>
      </w:r>
      <w:r w:rsidRPr="00A7001E">
        <w:rPr>
          <w:sz w:val="28"/>
          <w:szCs w:val="28"/>
        </w:rPr>
        <w:t xml:space="preserve">дисциплины требует наличия учебного кабинета </w:t>
      </w:r>
      <w:r w:rsidR="00AD530B" w:rsidRPr="00AD530B">
        <w:rPr>
          <w:sz w:val="28"/>
        </w:rPr>
        <w:t>и лаборатории</w:t>
      </w:r>
      <w:r w:rsidR="00B15A5F">
        <w:rPr>
          <w:sz w:val="28"/>
        </w:rPr>
        <w:t>.</w:t>
      </w:r>
    </w:p>
    <w:p w:rsidR="00B15A5F" w:rsidRDefault="00B15A5F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</w:p>
    <w:p w:rsidR="00AD530B" w:rsidRPr="00984939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AD530B" w:rsidRP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 xml:space="preserve">- посадочные места по количеству </w:t>
      </w:r>
      <w:proofErr w:type="gramStart"/>
      <w:r w:rsidRPr="00AD530B">
        <w:rPr>
          <w:bCs/>
          <w:sz w:val="28"/>
          <w:szCs w:val="28"/>
        </w:rPr>
        <w:t>обучающихся</w:t>
      </w:r>
      <w:proofErr w:type="gramEnd"/>
      <w:r w:rsidRPr="00AD530B">
        <w:rPr>
          <w:bCs/>
          <w:sz w:val="28"/>
          <w:szCs w:val="28"/>
        </w:rPr>
        <w:t>;</w:t>
      </w:r>
    </w:p>
    <w:p w:rsidR="00AD530B" w:rsidRP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  <w:r w:rsidRPr="00AD530B">
        <w:rPr>
          <w:bCs/>
          <w:sz w:val="28"/>
          <w:szCs w:val="28"/>
        </w:rPr>
        <w:t>- рабочее место преподавателя</w:t>
      </w:r>
      <w:r w:rsidR="00650B38">
        <w:rPr>
          <w:bCs/>
          <w:sz w:val="28"/>
          <w:szCs w:val="28"/>
        </w:rPr>
        <w:t>.</w:t>
      </w:r>
    </w:p>
    <w:p w:rsidR="00AD530B" w:rsidRDefault="00AD530B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8"/>
          <w:szCs w:val="28"/>
        </w:rPr>
      </w:pPr>
    </w:p>
    <w:p w:rsidR="00AD530B" w:rsidRDefault="001720D0" w:rsidP="00AD5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:rsidR="00715030" w:rsidRPr="00715030" w:rsidRDefault="00715030" w:rsidP="007150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15030">
        <w:rPr>
          <w:bCs/>
          <w:sz w:val="28"/>
          <w:szCs w:val="28"/>
        </w:rPr>
        <w:t>компьютер, мультимедийный проектор, интерактивная доска, экран, программное обеспечение по дисциплине</w:t>
      </w:r>
      <w:r>
        <w:rPr>
          <w:bCs/>
          <w:sz w:val="28"/>
          <w:szCs w:val="28"/>
        </w:rPr>
        <w:t>.</w:t>
      </w:r>
    </w:p>
    <w:p w:rsidR="00973FC5" w:rsidRPr="005C1794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13A54" w:rsidRPr="00164CB4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64CB4">
        <w:rPr>
          <w:b/>
          <w:sz w:val="28"/>
          <w:szCs w:val="28"/>
        </w:rPr>
        <w:t>3.2. И</w:t>
      </w:r>
      <w:r w:rsidR="008A6D9E" w:rsidRPr="00164CB4">
        <w:rPr>
          <w:b/>
          <w:sz w:val="28"/>
          <w:szCs w:val="28"/>
        </w:rPr>
        <w:t xml:space="preserve">нформационное обеспечение </w:t>
      </w:r>
      <w:r w:rsidRPr="00164CB4">
        <w:rPr>
          <w:b/>
          <w:sz w:val="28"/>
          <w:szCs w:val="28"/>
        </w:rPr>
        <w:t>обучения</w:t>
      </w:r>
    </w:p>
    <w:p w:rsidR="003F71F0" w:rsidRDefault="00FF6AC7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64CB4">
        <w:rPr>
          <w:b/>
          <w:bCs/>
          <w:sz w:val="28"/>
          <w:szCs w:val="28"/>
        </w:rPr>
        <w:t>Перечень рекомендуемых учеб</w:t>
      </w:r>
      <w:r w:rsidR="007C133B">
        <w:rPr>
          <w:b/>
          <w:bCs/>
          <w:sz w:val="28"/>
          <w:szCs w:val="28"/>
        </w:rPr>
        <w:t>ных изданий, Интернет-ресурсов.</w:t>
      </w:r>
    </w:p>
    <w:p w:rsidR="007C133B" w:rsidRDefault="007C133B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C133B" w:rsidRDefault="007C133B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:rsidR="007C133B" w:rsidRPr="00B51C3F" w:rsidRDefault="007C133B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C133B" w:rsidRPr="007C133B" w:rsidRDefault="007C133B" w:rsidP="006F2C9A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В.Ф. Дмитриева. Учебник для профессий и специальностей технического профиля. М. 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 «Академия», 201</w:t>
      </w:r>
      <w:r w:rsidR="00B849C0">
        <w:rPr>
          <w:rStyle w:val="apple-style-span"/>
          <w:color w:val="000000"/>
          <w:sz w:val="28"/>
          <w:szCs w:val="28"/>
          <w:shd w:val="clear" w:color="auto" w:fill="FFFFFF"/>
        </w:rPr>
        <w:t>4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г.</w:t>
      </w:r>
    </w:p>
    <w:p w:rsidR="007C133B" w:rsidRPr="007C133B" w:rsidRDefault="007C133B" w:rsidP="007C133B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shd w:val="clear" w:color="auto" w:fill="FFFFFF"/>
        </w:rPr>
        <w:t>В.Ф. Дмитриева. Задачник по физике. М. 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 «Академия», 201</w:t>
      </w:r>
      <w:r w:rsidR="00B849C0">
        <w:rPr>
          <w:rStyle w:val="apple-style-span"/>
          <w:color w:val="000000"/>
          <w:sz w:val="28"/>
          <w:szCs w:val="28"/>
          <w:shd w:val="clear" w:color="auto" w:fill="FFFFFF"/>
        </w:rPr>
        <w:t>4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г.</w:t>
      </w:r>
    </w:p>
    <w:p w:rsidR="007C133B" w:rsidRPr="007C133B" w:rsidRDefault="007C133B" w:rsidP="007C133B">
      <w:pPr>
        <w:numPr>
          <w:ilvl w:val="0"/>
          <w:numId w:val="2"/>
        </w:numPr>
        <w:jc w:val="both"/>
        <w:rPr>
          <w:rStyle w:val="apple-style-span"/>
          <w:sz w:val="28"/>
          <w:szCs w:val="28"/>
        </w:rPr>
      </w:pPr>
      <w:proofErr w:type="spellStart"/>
      <w:r>
        <w:rPr>
          <w:rStyle w:val="apple-converted-space"/>
          <w:sz w:val="28"/>
          <w:szCs w:val="28"/>
        </w:rPr>
        <w:t>П.И.Самойленко</w:t>
      </w:r>
      <w:proofErr w:type="spellEnd"/>
      <w:r>
        <w:rPr>
          <w:rStyle w:val="apple-converted-space"/>
          <w:sz w:val="28"/>
          <w:szCs w:val="28"/>
        </w:rPr>
        <w:t xml:space="preserve">, </w:t>
      </w:r>
      <w:proofErr w:type="spellStart"/>
      <w:r>
        <w:rPr>
          <w:rStyle w:val="apple-converted-space"/>
          <w:sz w:val="28"/>
          <w:szCs w:val="28"/>
        </w:rPr>
        <w:t>А.В.Сергеев</w:t>
      </w:r>
      <w:proofErr w:type="spellEnd"/>
      <w:proofErr w:type="gramStart"/>
      <w:r>
        <w:rPr>
          <w:rStyle w:val="apple-converted-space"/>
          <w:sz w:val="28"/>
          <w:szCs w:val="28"/>
        </w:rPr>
        <w:t xml:space="preserve"> .</w:t>
      </w:r>
      <w:proofErr w:type="gramEnd"/>
      <w:r>
        <w:rPr>
          <w:rStyle w:val="apple-converted-space"/>
          <w:sz w:val="28"/>
          <w:szCs w:val="28"/>
        </w:rPr>
        <w:t>Сборник задач и вопросов по физике. СПО.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М. Изд</w:t>
      </w:r>
      <w:proofErr w:type="gramStart"/>
      <w:r>
        <w:rPr>
          <w:rStyle w:val="apple-style-span"/>
          <w:color w:val="000000"/>
          <w:sz w:val="28"/>
          <w:szCs w:val="28"/>
          <w:shd w:val="clear" w:color="auto" w:fill="FFFFFF"/>
        </w:rPr>
        <w:t>.ц</w:t>
      </w:r>
      <w:proofErr w:type="gramEnd"/>
      <w:r>
        <w:rPr>
          <w:rStyle w:val="apple-style-span"/>
          <w:color w:val="000000"/>
          <w:sz w:val="28"/>
          <w:szCs w:val="28"/>
          <w:shd w:val="clear" w:color="auto" w:fill="FFFFFF"/>
        </w:rPr>
        <w:t>ентр «Академия», 201</w:t>
      </w:r>
      <w:r w:rsidR="00B849C0">
        <w:rPr>
          <w:rStyle w:val="apple-style-span"/>
          <w:color w:val="000000"/>
          <w:sz w:val="28"/>
          <w:szCs w:val="28"/>
          <w:shd w:val="clear" w:color="auto" w:fill="FFFFFF"/>
        </w:rPr>
        <w:t>4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 г.</w:t>
      </w:r>
    </w:p>
    <w:p w:rsidR="00711658" w:rsidRPr="00711658" w:rsidRDefault="00711658" w:rsidP="007C133B">
      <w:pPr>
        <w:ind w:left="720"/>
        <w:jc w:val="both"/>
        <w:rPr>
          <w:rStyle w:val="apple-converted-space"/>
          <w:sz w:val="28"/>
          <w:szCs w:val="28"/>
        </w:rPr>
      </w:pPr>
    </w:p>
    <w:p w:rsidR="00E73B08" w:rsidRPr="00065C53" w:rsidRDefault="00E73B08" w:rsidP="004F36B2">
      <w:pPr>
        <w:ind w:left="720"/>
        <w:jc w:val="both"/>
        <w:rPr>
          <w:sz w:val="28"/>
          <w:szCs w:val="28"/>
        </w:rPr>
      </w:pPr>
    </w:p>
    <w:p w:rsidR="00B51C3F" w:rsidRDefault="00B51C3F" w:rsidP="00B51C3F">
      <w:pPr>
        <w:ind w:left="720"/>
        <w:jc w:val="center"/>
        <w:rPr>
          <w:sz w:val="28"/>
          <w:szCs w:val="28"/>
        </w:rPr>
      </w:pPr>
      <w:r w:rsidRPr="00B51C3F">
        <w:rPr>
          <w:sz w:val="28"/>
          <w:szCs w:val="28"/>
        </w:rPr>
        <w:t>Интернет-ресурсы</w:t>
      </w:r>
    </w:p>
    <w:p w:rsidR="00D012DE" w:rsidRPr="00B32336" w:rsidRDefault="007832B1" w:rsidP="006F2C9A">
      <w:pPr>
        <w:pStyle w:val="af8"/>
        <w:numPr>
          <w:ilvl w:val="0"/>
          <w:numId w:val="10"/>
        </w:numPr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</w:pPr>
      <w:hyperlink r:id="rId11" w:history="1">
        <w:r w:rsidR="00B32336" w:rsidRPr="00B32336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http://vschool.km.ru</w:t>
        </w:r>
      </w:hyperlink>
      <w:r w:rsidR="00B32336" w:rsidRPr="00B32336">
        <w:rPr>
          <w:rStyle w:val="apple-style-span"/>
          <w:b/>
          <w:bCs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B32336" w:rsidRPr="00B32336">
        <w:rPr>
          <w:rStyle w:val="a4"/>
          <w:b w:val="0"/>
          <w:color w:val="1F497D" w:themeColor="text2"/>
          <w:sz w:val="28"/>
          <w:szCs w:val="28"/>
          <w:shd w:val="clear" w:color="auto" w:fill="FFFFFF"/>
        </w:rPr>
        <w:t>Виртуальный репетитор по физике.</w:t>
      </w:r>
    </w:p>
    <w:p w:rsidR="00D012DE" w:rsidRPr="00D012DE" w:rsidRDefault="007832B1" w:rsidP="006F2C9A">
      <w:pPr>
        <w:pStyle w:val="af8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2" w:history="1">
        <w:r w:rsidR="00D012DE" w:rsidRPr="00B32336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http://archive.1september.ru</w:t>
        </w:r>
      </w:hyperlink>
      <w:r w:rsidR="00B32336" w:rsidRPr="00065C53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B32336" w:rsidRPr="00065C53">
        <w:rPr>
          <w:rStyle w:val="a4"/>
          <w:b w:val="0"/>
          <w:color w:val="000000"/>
          <w:sz w:val="28"/>
          <w:szCs w:val="28"/>
          <w:shd w:val="clear" w:color="auto" w:fill="FFFFFF"/>
        </w:rPr>
        <w:t>Газета “1 сентября”: материалы по физике.</w:t>
      </w:r>
      <w:r w:rsidR="00B32336" w:rsidRPr="00065C53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="00B32336" w:rsidRPr="00065C53">
        <w:rPr>
          <w:rStyle w:val="apple-style-span"/>
          <w:color w:val="000000"/>
          <w:sz w:val="28"/>
          <w:szCs w:val="28"/>
          <w:shd w:val="clear" w:color="auto" w:fill="FFFFFF"/>
        </w:rPr>
        <w:t>Подборка публикаций по преподаванию физики в школе. Архив с</w:t>
      </w:r>
      <w:r w:rsidR="00B32336" w:rsidRPr="00B32336">
        <w:rPr>
          <w:rStyle w:val="apple-style-span"/>
          <w:color w:val="000000"/>
          <w:sz w:val="28"/>
          <w:szCs w:val="28"/>
          <w:shd w:val="clear" w:color="auto" w:fill="FFFFFF"/>
        </w:rPr>
        <w:t>1997 г.</w:t>
      </w:r>
    </w:p>
    <w:p w:rsidR="00D012DE" w:rsidRPr="00D012DE" w:rsidRDefault="007832B1" w:rsidP="006F2C9A">
      <w:pPr>
        <w:pStyle w:val="af8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3" w:history="1">
        <w:r w:rsidR="00D012DE" w:rsidRPr="00D012DE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http://experiment.edu.ru</w:t>
        </w:r>
      </w:hyperlink>
      <w:r w:rsidR="00D012DE" w:rsidRPr="00D012DE">
        <w:rPr>
          <w:rStyle w:val="apple-style-span"/>
          <w:color w:val="1F497D" w:themeColor="text2"/>
          <w:sz w:val="28"/>
          <w:szCs w:val="28"/>
          <w:shd w:val="clear" w:color="auto" w:fill="FFFFFF"/>
        </w:rPr>
        <w:t> </w:t>
      </w:r>
      <w:r w:rsidR="00B32336" w:rsidRPr="00B32336">
        <w:rPr>
          <w:rStyle w:val="apple-style-span"/>
          <w:b/>
          <w:color w:val="1F497D" w:themeColor="text2"/>
          <w:sz w:val="28"/>
          <w:szCs w:val="28"/>
          <w:shd w:val="clear" w:color="auto" w:fill="FFFFFF"/>
        </w:rPr>
        <w:t xml:space="preserve">- </w:t>
      </w:r>
      <w:r w:rsidR="00B32336" w:rsidRPr="00B32336">
        <w:rPr>
          <w:rStyle w:val="a4"/>
          <w:b w:val="0"/>
          <w:color w:val="000000"/>
          <w:sz w:val="28"/>
          <w:szCs w:val="28"/>
          <w:shd w:val="clear" w:color="auto" w:fill="FFFFFF"/>
        </w:rPr>
        <w:t>Физика: коллекция опытов</w:t>
      </w:r>
    </w:p>
    <w:p w:rsidR="00D012DE" w:rsidRPr="00D012DE" w:rsidRDefault="007832B1" w:rsidP="006F2C9A">
      <w:pPr>
        <w:pStyle w:val="af8"/>
        <w:numPr>
          <w:ilvl w:val="0"/>
          <w:numId w:val="10"/>
        </w:numPr>
        <w:rPr>
          <w:rStyle w:val="apple-style-span"/>
          <w:color w:val="1F497D" w:themeColor="text2"/>
          <w:sz w:val="28"/>
          <w:szCs w:val="28"/>
        </w:rPr>
      </w:pPr>
      <w:hyperlink r:id="rId14" w:history="1">
        <w:r w:rsidR="00D012DE" w:rsidRPr="00D012DE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http://www.spin.nw.ru</w:t>
        </w:r>
      </w:hyperlink>
      <w:r w:rsidR="00B32336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B32336" w:rsidRPr="00B32336">
        <w:rPr>
          <w:rStyle w:val="a4"/>
          <w:b w:val="0"/>
          <w:color w:val="000000"/>
          <w:sz w:val="28"/>
          <w:szCs w:val="28"/>
          <w:shd w:val="clear" w:color="auto" w:fill="FFFFFF"/>
        </w:rPr>
        <w:t>Тесты и задачи по термодинамике</w:t>
      </w:r>
      <w:r w:rsidR="00B32336">
        <w:rPr>
          <w:rStyle w:val="a4"/>
          <w:color w:val="000000"/>
          <w:sz w:val="22"/>
          <w:szCs w:val="22"/>
          <w:shd w:val="clear" w:color="auto" w:fill="FFFFFF"/>
        </w:rPr>
        <w:t>.</w:t>
      </w:r>
    </w:p>
    <w:p w:rsidR="00D012DE" w:rsidRPr="00B32336" w:rsidRDefault="007832B1" w:rsidP="006F2C9A">
      <w:pPr>
        <w:pStyle w:val="af8"/>
        <w:numPr>
          <w:ilvl w:val="0"/>
          <w:numId w:val="10"/>
        </w:numPr>
        <w:rPr>
          <w:b/>
          <w:color w:val="1F497D" w:themeColor="text2"/>
          <w:sz w:val="28"/>
          <w:szCs w:val="28"/>
        </w:rPr>
      </w:pPr>
      <w:hyperlink r:id="rId15" w:history="1">
        <w:r w:rsidR="00D012DE" w:rsidRPr="00D012DE">
          <w:rPr>
            <w:rStyle w:val="af2"/>
            <w:b/>
            <w:bCs/>
            <w:color w:val="1F497D" w:themeColor="text2"/>
            <w:sz w:val="28"/>
            <w:szCs w:val="28"/>
            <w:shd w:val="clear" w:color="auto" w:fill="FFFFFF"/>
          </w:rPr>
          <w:t>http://www.gomulina.orc.ru</w:t>
        </w:r>
      </w:hyperlink>
      <w:r w:rsidR="00B32336">
        <w:rPr>
          <w:rStyle w:val="apple-style-span"/>
          <w:color w:val="1F497D" w:themeColor="text2"/>
          <w:sz w:val="28"/>
          <w:szCs w:val="28"/>
          <w:shd w:val="clear" w:color="auto" w:fill="FFFFFF"/>
        </w:rPr>
        <w:t xml:space="preserve"> - </w:t>
      </w:r>
      <w:r w:rsidR="00B32336" w:rsidRPr="00B32336">
        <w:rPr>
          <w:rStyle w:val="a4"/>
          <w:b w:val="0"/>
          <w:color w:val="000000"/>
          <w:sz w:val="28"/>
          <w:szCs w:val="28"/>
          <w:shd w:val="clear" w:color="auto" w:fill="FFFFFF"/>
        </w:rPr>
        <w:t>Физика и астрономия: виртуальный методический кабинет.</w:t>
      </w:r>
      <w:r w:rsidR="00B32336" w:rsidRPr="00B32336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</w:p>
    <w:p w:rsidR="00B51C3F" w:rsidRPr="00B51C3F" w:rsidRDefault="00B51C3F" w:rsidP="00B51C3F">
      <w:pPr>
        <w:spacing w:before="40" w:after="40"/>
        <w:ind w:left="720"/>
        <w:jc w:val="center"/>
        <w:rPr>
          <w:sz w:val="28"/>
          <w:szCs w:val="28"/>
        </w:rPr>
      </w:pPr>
      <w:r w:rsidRPr="00B51C3F">
        <w:rPr>
          <w:bCs/>
          <w:iCs/>
          <w:sz w:val="28"/>
          <w:szCs w:val="28"/>
        </w:rPr>
        <w:t>Олимпиады и конкурсы</w:t>
      </w:r>
    </w:p>
    <w:p w:rsidR="00B51C3F" w:rsidRPr="00B51C3F" w:rsidRDefault="007832B1" w:rsidP="006F2C9A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 xml:space="preserve">http://www. 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simora</w:t>
        </w:r>
        <w:proofErr w:type="spellEnd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.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ru</w:t>
        </w:r>
        <w:proofErr w:type="spellEnd"/>
      </w:hyperlink>
      <w:r w:rsidR="00B51C3F" w:rsidRPr="00B51C3F">
        <w:rPr>
          <w:bCs/>
          <w:color w:val="000000"/>
          <w:sz w:val="28"/>
          <w:szCs w:val="28"/>
        </w:rPr>
        <w:t> - Конкурс-олимпиада</w:t>
      </w:r>
      <w:r w:rsidR="00914BA9">
        <w:rPr>
          <w:bCs/>
          <w:color w:val="000000"/>
          <w:sz w:val="28"/>
          <w:szCs w:val="28"/>
        </w:rPr>
        <w:t xml:space="preserve"> по </w:t>
      </w:r>
      <w:proofErr w:type="spellStart"/>
      <w:r w:rsidR="00914BA9">
        <w:rPr>
          <w:bCs/>
          <w:color w:val="000000"/>
          <w:sz w:val="28"/>
          <w:szCs w:val="28"/>
        </w:rPr>
        <w:t>физик</w:t>
      </w:r>
      <w:proofErr w:type="gramStart"/>
      <w:r w:rsidR="00914BA9">
        <w:rPr>
          <w:bCs/>
          <w:color w:val="000000"/>
          <w:sz w:val="28"/>
          <w:szCs w:val="28"/>
        </w:rPr>
        <w:t>е</w:t>
      </w:r>
      <w:r w:rsidR="003505E1">
        <w:rPr>
          <w:bCs/>
          <w:color w:val="000000"/>
          <w:sz w:val="28"/>
          <w:szCs w:val="28"/>
        </w:rPr>
        <w:t>«</w:t>
      </w:r>
      <w:proofErr w:type="gramEnd"/>
      <w:r w:rsidR="003505E1">
        <w:rPr>
          <w:bCs/>
          <w:color w:val="000000"/>
          <w:sz w:val="28"/>
          <w:szCs w:val="28"/>
        </w:rPr>
        <w:t>Зубренок</w:t>
      </w:r>
      <w:proofErr w:type="spellEnd"/>
      <w:r w:rsidR="003505E1">
        <w:rPr>
          <w:bCs/>
          <w:color w:val="000000"/>
          <w:sz w:val="28"/>
          <w:szCs w:val="28"/>
        </w:rPr>
        <w:t>»</w:t>
      </w:r>
    </w:p>
    <w:p w:rsidR="00B51C3F" w:rsidRPr="003505E1" w:rsidRDefault="007832B1" w:rsidP="006F2C9A">
      <w:pPr>
        <w:numPr>
          <w:ilvl w:val="0"/>
          <w:numId w:val="2"/>
        </w:numPr>
        <w:spacing w:before="40" w:after="40"/>
        <w:rPr>
          <w:color w:val="000000"/>
          <w:sz w:val="28"/>
          <w:szCs w:val="28"/>
        </w:rPr>
      </w:pPr>
      <w:hyperlink w:history="1"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http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://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www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 xml:space="preserve">. 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minobr</w:t>
        </w:r>
        <w:proofErr w:type="spellEnd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.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org</w:t>
        </w:r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</w:rPr>
          <w:t>.</w:t>
        </w:r>
        <w:proofErr w:type="spellStart"/>
        <w:r w:rsidR="003505E1" w:rsidRPr="00B32336">
          <w:rPr>
            <w:rStyle w:val="af2"/>
            <w:b/>
            <w:bCs/>
            <w:color w:val="1F497D" w:themeColor="text2"/>
            <w:sz w:val="28"/>
            <w:szCs w:val="28"/>
            <w:lang w:val="en-US"/>
          </w:rPr>
          <w:t>ru</w:t>
        </w:r>
        <w:proofErr w:type="spellEnd"/>
      </w:hyperlink>
      <w:r w:rsidR="00B51C3F" w:rsidRPr="003505E1">
        <w:rPr>
          <w:bCs/>
          <w:color w:val="000000"/>
          <w:sz w:val="28"/>
          <w:szCs w:val="28"/>
          <w:lang w:val="en-US"/>
        </w:rPr>
        <w:t> </w:t>
      </w:r>
      <w:r w:rsidR="00B51C3F" w:rsidRPr="003505E1">
        <w:rPr>
          <w:bCs/>
          <w:color w:val="000000"/>
          <w:sz w:val="28"/>
          <w:szCs w:val="28"/>
        </w:rPr>
        <w:t xml:space="preserve">- </w:t>
      </w:r>
      <w:r w:rsidR="003505E1">
        <w:rPr>
          <w:bCs/>
          <w:color w:val="000000"/>
          <w:sz w:val="28"/>
          <w:szCs w:val="28"/>
        </w:rPr>
        <w:t xml:space="preserve"> Всероссийские олимпиады по физике</w:t>
      </w:r>
    </w:p>
    <w:p w:rsidR="00B51C3F" w:rsidRPr="00B51C3F" w:rsidRDefault="00B51C3F" w:rsidP="00914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73B08" w:rsidRDefault="00E73B08" w:rsidP="003F7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11658" w:rsidRPr="007C133B" w:rsidRDefault="00711658" w:rsidP="007C13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15A5F" w:rsidRPr="00E356AE" w:rsidRDefault="00B15A5F" w:rsidP="00EC4381">
      <w:pPr>
        <w:spacing w:before="180"/>
        <w:ind w:left="720"/>
        <w:jc w:val="both"/>
        <w:rPr>
          <w:sz w:val="28"/>
          <w:szCs w:val="28"/>
        </w:rPr>
      </w:pPr>
    </w:p>
    <w:p w:rsidR="005D342B" w:rsidRPr="005D342B" w:rsidRDefault="005D342B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4. </w:t>
      </w:r>
      <w:r w:rsidR="00FF6AC7" w:rsidRPr="005D342B">
        <w:rPr>
          <w:b/>
          <w:caps/>
          <w:sz w:val="28"/>
          <w:szCs w:val="28"/>
        </w:rPr>
        <w:t xml:space="preserve">Контроль и оценка результатов </w:t>
      </w:r>
      <w:r w:rsidRPr="005D342B">
        <w:rPr>
          <w:b/>
          <w:caps/>
          <w:sz w:val="28"/>
          <w:szCs w:val="28"/>
        </w:rPr>
        <w:t xml:space="preserve">освоения </w:t>
      </w:r>
      <w:r w:rsidR="00946518">
        <w:rPr>
          <w:b/>
          <w:caps/>
          <w:sz w:val="28"/>
          <w:szCs w:val="28"/>
        </w:rPr>
        <w:t xml:space="preserve">УЧЕБНОЙ </w:t>
      </w:r>
      <w:r>
        <w:rPr>
          <w:b/>
          <w:caps/>
          <w:sz w:val="28"/>
          <w:szCs w:val="28"/>
        </w:rPr>
        <w:t>Д</w:t>
      </w:r>
      <w:r w:rsidRPr="005D342B">
        <w:rPr>
          <w:b/>
          <w:caps/>
          <w:sz w:val="28"/>
          <w:szCs w:val="28"/>
        </w:rPr>
        <w:t>исциплины</w:t>
      </w:r>
    </w:p>
    <w:p w:rsidR="00FF6AC7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proofErr w:type="spellStart"/>
      <w:r w:rsidRPr="005D342B">
        <w:rPr>
          <w:b/>
          <w:sz w:val="28"/>
          <w:szCs w:val="28"/>
        </w:rPr>
        <w:t>Контрольи</w:t>
      </w:r>
      <w:proofErr w:type="spellEnd"/>
      <w:r w:rsidRPr="005D342B">
        <w:rPr>
          <w:b/>
          <w:sz w:val="28"/>
          <w:szCs w:val="28"/>
        </w:rPr>
        <w:t xml:space="preserve"> оценка</w:t>
      </w:r>
      <w:r w:rsidRPr="005D342B">
        <w:rPr>
          <w:sz w:val="28"/>
          <w:szCs w:val="28"/>
        </w:rPr>
        <w:t xml:space="preserve"> результатов освоения </w:t>
      </w:r>
      <w:r w:rsidR="00946518">
        <w:rPr>
          <w:sz w:val="28"/>
          <w:szCs w:val="28"/>
        </w:rPr>
        <w:t xml:space="preserve">учебной </w:t>
      </w:r>
      <w:r w:rsidRPr="005D342B">
        <w:rPr>
          <w:sz w:val="28"/>
          <w:szCs w:val="28"/>
        </w:rPr>
        <w:t xml:space="preserve">дисциплины осуществляется </w:t>
      </w:r>
      <w:proofErr w:type="spellStart"/>
      <w:r w:rsidRPr="005D342B">
        <w:rPr>
          <w:sz w:val="28"/>
          <w:szCs w:val="28"/>
        </w:rPr>
        <w:t>преподавателемвпроцессе</w:t>
      </w:r>
      <w:proofErr w:type="spellEnd"/>
      <w:r w:rsidRPr="005D342B">
        <w:rPr>
          <w:sz w:val="28"/>
          <w:szCs w:val="28"/>
        </w:rPr>
        <w:t xml:space="preserve"> проведения </w:t>
      </w:r>
      <w:r w:rsidR="00742172">
        <w:rPr>
          <w:sz w:val="28"/>
          <w:szCs w:val="28"/>
        </w:rPr>
        <w:t>практических</w:t>
      </w:r>
      <w:r w:rsidRPr="005D342B">
        <w:rPr>
          <w:sz w:val="28"/>
          <w:szCs w:val="28"/>
        </w:rPr>
        <w:t xml:space="preserve"> работ, тестирования, а также выполнения </w:t>
      </w:r>
      <w:proofErr w:type="spellStart"/>
      <w:r w:rsidR="00492935" w:rsidRPr="005D342B">
        <w:rPr>
          <w:sz w:val="28"/>
          <w:szCs w:val="28"/>
        </w:rPr>
        <w:t>обучающимися</w:t>
      </w:r>
      <w:r w:rsidRPr="005D342B">
        <w:rPr>
          <w:sz w:val="28"/>
          <w:szCs w:val="28"/>
        </w:rPr>
        <w:t>индивидуальных</w:t>
      </w:r>
      <w:proofErr w:type="spellEnd"/>
      <w:r w:rsidRPr="005D342B">
        <w:rPr>
          <w:sz w:val="28"/>
          <w:szCs w:val="28"/>
        </w:rPr>
        <w:t xml:space="preserve"> заданий.</w:t>
      </w:r>
    </w:p>
    <w:p w:rsidR="00814B45" w:rsidRPr="00814B45" w:rsidRDefault="00814B45" w:rsidP="00814B45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FF6AC7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B51C3F" w:rsidRDefault="00FF6AC7" w:rsidP="00FF6AC7">
            <w:pPr>
              <w:jc w:val="center"/>
              <w:rPr>
                <w:b/>
                <w:bCs/>
                <w:sz w:val="28"/>
                <w:szCs w:val="28"/>
              </w:rPr>
            </w:pPr>
            <w:r w:rsidRPr="00B51C3F">
              <w:rPr>
                <w:b/>
                <w:bCs/>
                <w:sz w:val="28"/>
                <w:szCs w:val="28"/>
              </w:rPr>
              <w:t xml:space="preserve">Результаты </w:t>
            </w:r>
            <w:r w:rsidR="00DF0403" w:rsidRPr="00B51C3F">
              <w:rPr>
                <w:b/>
                <w:bCs/>
                <w:sz w:val="28"/>
                <w:szCs w:val="28"/>
              </w:rPr>
              <w:t>обучения</w:t>
            </w:r>
          </w:p>
          <w:p w:rsidR="00FF6AC7" w:rsidRPr="00B51C3F" w:rsidRDefault="00FF6AC7" w:rsidP="00DF0403">
            <w:pPr>
              <w:jc w:val="center"/>
              <w:rPr>
                <w:b/>
                <w:bCs/>
                <w:sz w:val="28"/>
                <w:szCs w:val="28"/>
              </w:rPr>
            </w:pPr>
            <w:r w:rsidRPr="00B51C3F">
              <w:rPr>
                <w:b/>
                <w:bCs/>
                <w:sz w:val="28"/>
                <w:szCs w:val="28"/>
              </w:rPr>
              <w:t>(освоенные умения</w:t>
            </w:r>
            <w:r w:rsidR="005D342B" w:rsidRPr="00B51C3F">
              <w:rPr>
                <w:b/>
                <w:bCs/>
                <w:sz w:val="28"/>
                <w:szCs w:val="28"/>
              </w:rPr>
              <w:t>, усвоенные знания</w:t>
            </w:r>
            <w:r w:rsidRPr="00B51C3F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B51C3F" w:rsidRDefault="00F4731F" w:rsidP="00FF6AC7">
            <w:pPr>
              <w:jc w:val="center"/>
              <w:rPr>
                <w:b/>
                <w:bCs/>
                <w:sz w:val="28"/>
                <w:szCs w:val="28"/>
              </w:rPr>
            </w:pPr>
            <w:r w:rsidRPr="00B51C3F">
              <w:rPr>
                <w:b/>
                <w:sz w:val="28"/>
                <w:szCs w:val="28"/>
              </w:rPr>
              <w:t>Формы</w:t>
            </w:r>
            <w:r w:rsidR="00FF6AC7" w:rsidRPr="00B51C3F">
              <w:rPr>
                <w:b/>
                <w:sz w:val="28"/>
                <w:szCs w:val="28"/>
              </w:rPr>
              <w:t xml:space="preserve"> и </w:t>
            </w:r>
            <w:proofErr w:type="spellStart"/>
            <w:r w:rsidR="00FF6AC7" w:rsidRPr="00B51C3F">
              <w:rPr>
                <w:b/>
                <w:sz w:val="28"/>
                <w:szCs w:val="28"/>
              </w:rPr>
              <w:t>метод</w:t>
            </w:r>
            <w:r w:rsidR="00F02DDE" w:rsidRPr="00B51C3F">
              <w:rPr>
                <w:b/>
                <w:sz w:val="28"/>
                <w:szCs w:val="28"/>
              </w:rPr>
              <w:t>ы</w:t>
            </w:r>
            <w:r w:rsidR="00CC1CCC" w:rsidRPr="00B51C3F">
              <w:rPr>
                <w:b/>
                <w:sz w:val="28"/>
                <w:szCs w:val="28"/>
              </w:rPr>
              <w:t>контроля</w:t>
            </w:r>
            <w:proofErr w:type="spellEnd"/>
            <w:r w:rsidR="00CC1CCC" w:rsidRPr="00B51C3F">
              <w:rPr>
                <w:b/>
                <w:sz w:val="28"/>
                <w:szCs w:val="28"/>
              </w:rPr>
              <w:t xml:space="preserve"> и </w:t>
            </w:r>
            <w:r w:rsidR="00FF6AC7" w:rsidRPr="00B51C3F">
              <w:rPr>
                <w:b/>
                <w:sz w:val="28"/>
                <w:szCs w:val="28"/>
              </w:rPr>
              <w:t>оценки</w:t>
            </w:r>
            <w:r w:rsidR="003C5AF2" w:rsidRPr="00B51C3F">
              <w:rPr>
                <w:b/>
                <w:sz w:val="28"/>
                <w:szCs w:val="28"/>
              </w:rPr>
              <w:t xml:space="preserve"> результатов обучения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602F33" w:rsidRDefault="00EE36A6" w:rsidP="00EE36A6">
            <w:pPr>
              <w:rPr>
                <w:b/>
                <w:bCs/>
                <w:sz w:val="28"/>
                <w:szCs w:val="28"/>
              </w:rPr>
            </w:pPr>
            <w:r w:rsidRPr="00602F33">
              <w:rPr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B51C3F" w:rsidRDefault="00EE36A6" w:rsidP="00EE36A6">
            <w:pPr>
              <w:jc w:val="both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DA5368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bCs/>
                <w:sz w:val="28"/>
                <w:szCs w:val="28"/>
              </w:rPr>
            </w:pPr>
            <w:proofErr w:type="gramStart"/>
            <w:r w:rsidRPr="00602F33">
              <w:rPr>
                <w:sz w:val="28"/>
                <w:szCs w:val="28"/>
              </w:rPr>
              <w:t>смысл понятий: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      </w:r>
            <w:proofErr w:type="gram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B51C3F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DA5368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bCs/>
                <w:sz w:val="28"/>
                <w:szCs w:val="28"/>
              </w:rPr>
            </w:pPr>
            <w:proofErr w:type="gramStart"/>
            <w:r w:rsidRPr="00602F33">
              <w:rPr>
                <w:sz w:val="28"/>
                <w:szCs w:val="28"/>
              </w:rPr>
              <w:t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      </w:r>
            <w:proofErr w:type="gramEnd"/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B51C3F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DA5368" w:rsidRDefault="00EE36A6" w:rsidP="00EE36A6">
            <w:pPr>
              <w:tabs>
                <w:tab w:val="left" w:pos="655"/>
                <w:tab w:val="left" w:pos="862"/>
                <w:tab w:val="left" w:pos="1080"/>
                <w:tab w:val="left" w:pos="1800"/>
              </w:tabs>
              <w:jc w:val="both"/>
              <w:rPr>
                <w:bCs/>
                <w:sz w:val="28"/>
                <w:szCs w:val="28"/>
              </w:rPr>
            </w:pPr>
            <w:r w:rsidRPr="00602F33">
              <w:rPr>
                <w:sz w:val="28"/>
                <w:szCs w:val="28"/>
              </w:rPr>
              <w:t xml:space="preserve"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B51C3F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Устный опрос, </w:t>
            </w:r>
            <w:r w:rsidRPr="00B51C3F">
              <w:rPr>
                <w:bCs/>
                <w:sz w:val="28"/>
                <w:szCs w:val="28"/>
              </w:rPr>
              <w:t>внеаудиторная самостоятельная работа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602F33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602F33">
              <w:rPr>
                <w:sz w:val="28"/>
                <w:szCs w:val="28"/>
              </w:rPr>
              <w:t>вклад российских и зарубежных ученых, оказавших наибольшее влияние на развитие физики;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Устный опрос, </w:t>
            </w:r>
          </w:p>
          <w:p w:rsidR="00EE36A6" w:rsidRPr="00B51C3F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рефераты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b/>
                <w:sz w:val="28"/>
                <w:szCs w:val="28"/>
              </w:rPr>
            </w:pPr>
            <w:r w:rsidRPr="00EE36A6">
              <w:rPr>
                <w:b/>
                <w:sz w:val="28"/>
                <w:szCs w:val="28"/>
              </w:rPr>
              <w:t xml:space="preserve">Умения: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rPr>
                <w:bCs/>
                <w:sz w:val="28"/>
                <w:szCs w:val="28"/>
              </w:rPr>
            </w:pP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EE36A6">
              <w:rPr>
                <w:sz w:val="28"/>
                <w:szCs w:val="28"/>
              </w:rPr>
              <w:t xml:space="preserve">описывать и объяснять физические явления и свойства тел: движение небесных тел и искусственных спутников Земли; свойства газов, жидкостей и твердых тел; </w:t>
            </w:r>
          </w:p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EE36A6">
              <w:rPr>
                <w:sz w:val="28"/>
                <w:szCs w:val="28"/>
              </w:rPr>
              <w:t>электромагнитную индукцию, распространение электромагнитных волн;</w:t>
            </w:r>
          </w:p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 w:rsidRPr="00EE36A6">
              <w:rPr>
                <w:sz w:val="28"/>
                <w:szCs w:val="28"/>
              </w:rPr>
              <w:t xml:space="preserve">волновые свойства света; излучение и поглощение света атомом; фотоэффект; </w:t>
            </w:r>
            <w:r w:rsidRPr="00602F33">
              <w:rPr>
                <w:sz w:val="28"/>
                <w:szCs w:val="28"/>
              </w:rPr>
              <w:t>отличать гипотезы от научных теорий;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B51C3F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Устный опрос, подготовка сообщений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делать выводы на основе экспериментальных данных;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B51C3F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Лабораторная работа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B51C3F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</w:t>
            </w:r>
            <w:r w:rsidRPr="00B51C3F">
              <w:rPr>
                <w:bCs/>
                <w:sz w:val="28"/>
                <w:szCs w:val="28"/>
              </w:rPr>
              <w:t xml:space="preserve"> работа, внеаудиторная самостоятельная работа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Практическая</w:t>
            </w:r>
            <w:r w:rsidRPr="00B51C3F">
              <w:rPr>
                <w:bCs/>
                <w:sz w:val="28"/>
                <w:szCs w:val="28"/>
              </w:rPr>
              <w:t xml:space="preserve"> работа</w:t>
            </w:r>
            <w:r>
              <w:rPr>
                <w:bCs/>
                <w:sz w:val="28"/>
                <w:szCs w:val="28"/>
              </w:rPr>
              <w:t>,</w:t>
            </w:r>
          </w:p>
          <w:p w:rsidR="00EE36A6" w:rsidRDefault="00EE36A6" w:rsidP="00EE36A6">
            <w:pPr>
              <w:rPr>
                <w:bCs/>
                <w:sz w:val="28"/>
                <w:szCs w:val="28"/>
              </w:rPr>
            </w:pPr>
            <w:r w:rsidRPr="00B51C3F">
              <w:rPr>
                <w:bCs/>
                <w:sz w:val="28"/>
                <w:szCs w:val="28"/>
              </w:rPr>
              <w:t xml:space="preserve">самостоятельная работа  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воспринимать и на основе полученных знаний самостоятельно оценивать информацию, содержащуюся в сообщениях СМИ,  Интернете, научно-популярных статьях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Рефераты, подготовка сообщений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полученные знания для решения физических задач;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B51C3F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Практическая работа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определять характер физического процесса по графику, таблице, формуле;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Практическая работа, устный опрос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EE36A6" w:rsidRDefault="00EE36A6" w:rsidP="00EE36A6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измерятьряд</w:t>
            </w:r>
            <w:proofErr w:type="spellEnd"/>
            <w:r>
              <w:rPr>
                <w:sz w:val="28"/>
                <w:szCs w:val="28"/>
              </w:rPr>
              <w:t xml:space="preserve"> физических величин, представляя результаты измерений с учетом их погрешностей;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EE36A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Практическая, лабораторная работа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925A5B" w:rsidRDefault="00EE36A6" w:rsidP="00925A5B">
            <w:pPr>
              <w:rPr>
                <w:b/>
                <w:bCs/>
                <w:sz w:val="28"/>
                <w:szCs w:val="28"/>
              </w:rPr>
            </w:pPr>
            <w:r w:rsidRPr="00925A5B">
              <w:rPr>
                <w:b/>
                <w:bCs/>
                <w:sz w:val="28"/>
                <w:szCs w:val="28"/>
              </w:rPr>
              <w:t>использовать приобретенные знания и умения в практической деятельности и повседневной жизни: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925A5B">
            <w:pPr>
              <w:rPr>
                <w:bCs/>
                <w:sz w:val="28"/>
                <w:szCs w:val="28"/>
              </w:rPr>
            </w:pP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602F33" w:rsidRDefault="00EE36A6" w:rsidP="00925A5B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925A5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Лабораторная работа, фронтальная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Pr="00602F33" w:rsidRDefault="00EE36A6" w:rsidP="00925A5B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оценки влияния на организм человека и другие организмы загрязнения окружающей среды;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925A5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Лабораторная работа, групповая</w:t>
            </w:r>
          </w:p>
        </w:tc>
      </w:tr>
      <w:tr w:rsidR="00EE36A6" w:rsidRPr="00B51C3F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925A5B">
            <w:pPr>
              <w:tabs>
                <w:tab w:val="left" w:pos="655"/>
                <w:tab w:val="left" w:pos="862"/>
                <w:tab w:val="left" w:pos="10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рационального природопользования и защиты окружающей среды.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6A6" w:rsidRDefault="00EE36A6" w:rsidP="00925A5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Тестирование индивидуальное </w:t>
            </w:r>
          </w:p>
        </w:tc>
      </w:tr>
    </w:tbl>
    <w:p w:rsidR="00E017A3" w:rsidRDefault="00E017A3" w:rsidP="00137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E017A3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A84" w:rsidRDefault="00ED6A84">
      <w:r>
        <w:separator/>
      </w:r>
    </w:p>
  </w:endnote>
  <w:endnote w:type="continuationSeparator" w:id="0">
    <w:p w:rsidR="00ED6A84" w:rsidRDefault="00ED6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A84" w:rsidRDefault="00ED6A84" w:rsidP="00762D58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D6A84" w:rsidRDefault="00ED6A84" w:rsidP="00C633FB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A84" w:rsidRDefault="00ED6A84" w:rsidP="00E30AA6">
    <w:pPr>
      <w:pStyle w:val="af"/>
      <w:framePr w:wrap="around" w:vAnchor="text" w:hAnchor="page" w:x="5431" w:y="168"/>
      <w:jc w:val="center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7832B1">
      <w:rPr>
        <w:rStyle w:val="af0"/>
        <w:noProof/>
      </w:rPr>
      <w:t>14</w:t>
    </w:r>
    <w:r>
      <w:rPr>
        <w:rStyle w:val="af0"/>
      </w:rPr>
      <w:fldChar w:fldCharType="end"/>
    </w:r>
  </w:p>
  <w:p w:rsidR="00ED6A84" w:rsidRDefault="00ED6A84" w:rsidP="00C633FB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A84" w:rsidRDefault="00ED6A84">
      <w:r>
        <w:separator/>
      </w:r>
    </w:p>
  </w:footnote>
  <w:footnote w:type="continuationSeparator" w:id="0">
    <w:p w:rsidR="00ED6A84" w:rsidRDefault="00ED6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735A0C"/>
    <w:multiLevelType w:val="multilevel"/>
    <w:tmpl w:val="79C63A7E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02214B6E"/>
    <w:multiLevelType w:val="hybridMultilevel"/>
    <w:tmpl w:val="E2DA4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7BF29A3"/>
    <w:multiLevelType w:val="hybridMultilevel"/>
    <w:tmpl w:val="85F0D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60141"/>
    <w:multiLevelType w:val="hybridMultilevel"/>
    <w:tmpl w:val="6A025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864AA"/>
    <w:multiLevelType w:val="hybridMultilevel"/>
    <w:tmpl w:val="D3060292"/>
    <w:lvl w:ilvl="0" w:tplc="8C80AB0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3D29153B"/>
    <w:multiLevelType w:val="hybridMultilevel"/>
    <w:tmpl w:val="5BEA860A"/>
    <w:lvl w:ilvl="0" w:tplc="F02ED1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D7E4CE9"/>
    <w:multiLevelType w:val="hybridMultilevel"/>
    <w:tmpl w:val="582E47AE"/>
    <w:lvl w:ilvl="0" w:tplc="D8AE0A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2AC0B15"/>
    <w:multiLevelType w:val="hybridMultilevel"/>
    <w:tmpl w:val="9C701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915D14"/>
    <w:multiLevelType w:val="hybridMultilevel"/>
    <w:tmpl w:val="87508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F3261E"/>
    <w:multiLevelType w:val="multilevel"/>
    <w:tmpl w:val="F15CFF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4">
    <w:nsid w:val="4FA22F42"/>
    <w:multiLevelType w:val="hybridMultilevel"/>
    <w:tmpl w:val="B3C4E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570025"/>
    <w:multiLevelType w:val="hybridMultilevel"/>
    <w:tmpl w:val="0BD65ACC"/>
    <w:lvl w:ilvl="0" w:tplc="9CBEA302">
      <w:start w:val="1"/>
      <w:numFmt w:val="decimal"/>
      <w:lvlText w:val="%1."/>
      <w:lvlJc w:val="left"/>
      <w:pPr>
        <w:ind w:left="705" w:hanging="3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6">
    <w:nsid w:val="570F2D18"/>
    <w:multiLevelType w:val="hybridMultilevel"/>
    <w:tmpl w:val="FBEE7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DA2A5C"/>
    <w:multiLevelType w:val="hybridMultilevel"/>
    <w:tmpl w:val="BA9432E0"/>
    <w:lvl w:ilvl="0" w:tplc="AE0EFC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C90D77"/>
    <w:multiLevelType w:val="hybridMultilevel"/>
    <w:tmpl w:val="9CCAA04C"/>
    <w:lvl w:ilvl="0" w:tplc="5420B06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75F161DE"/>
    <w:multiLevelType w:val="hybridMultilevel"/>
    <w:tmpl w:val="86027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F2052B"/>
    <w:multiLevelType w:val="hybridMultilevel"/>
    <w:tmpl w:val="E2322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640345"/>
    <w:multiLevelType w:val="hybridMultilevel"/>
    <w:tmpl w:val="15D63036"/>
    <w:lvl w:ilvl="0" w:tplc="036E08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BE6AB1"/>
    <w:multiLevelType w:val="hybridMultilevel"/>
    <w:tmpl w:val="7592E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4"/>
  </w:num>
  <w:num w:numId="4">
    <w:abstractNumId w:val="11"/>
  </w:num>
  <w:num w:numId="5">
    <w:abstractNumId w:val="21"/>
  </w:num>
  <w:num w:numId="6">
    <w:abstractNumId w:val="16"/>
  </w:num>
  <w:num w:numId="7">
    <w:abstractNumId w:val="7"/>
  </w:num>
  <w:num w:numId="8">
    <w:abstractNumId w:val="23"/>
  </w:num>
  <w:num w:numId="9">
    <w:abstractNumId w:val="6"/>
  </w:num>
  <w:num w:numId="10">
    <w:abstractNumId w:val="15"/>
  </w:num>
  <w:num w:numId="11">
    <w:abstractNumId w:val="14"/>
  </w:num>
  <w:num w:numId="12">
    <w:abstractNumId w:val="10"/>
  </w:num>
  <w:num w:numId="13">
    <w:abstractNumId w:val="9"/>
  </w:num>
  <w:num w:numId="14">
    <w:abstractNumId w:val="8"/>
  </w:num>
  <w:num w:numId="15">
    <w:abstractNumId w:val="19"/>
  </w:num>
  <w:num w:numId="16">
    <w:abstractNumId w:val="17"/>
  </w:num>
  <w:num w:numId="17">
    <w:abstractNumId w:val="20"/>
  </w:num>
  <w:num w:numId="18">
    <w:abstractNumId w:val="22"/>
  </w:num>
  <w:num w:numId="19">
    <w:abstractNumId w:val="12"/>
  </w:num>
  <w:num w:numId="20">
    <w:abstractNumId w:val="0"/>
  </w:num>
  <w:num w:numId="21">
    <w:abstractNumId w:val="1"/>
  </w:num>
  <w:num w:numId="22">
    <w:abstractNumId w:val="2"/>
  </w:num>
  <w:num w:numId="23">
    <w:abstractNumId w:val="13"/>
  </w:num>
  <w:num w:numId="24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6D3A"/>
    <w:rsid w:val="000072A5"/>
    <w:rsid w:val="00010B1D"/>
    <w:rsid w:val="0001243F"/>
    <w:rsid w:val="00013A54"/>
    <w:rsid w:val="0001493D"/>
    <w:rsid w:val="0001583A"/>
    <w:rsid w:val="00016675"/>
    <w:rsid w:val="00024DE4"/>
    <w:rsid w:val="000257D0"/>
    <w:rsid w:val="000276E1"/>
    <w:rsid w:val="00030102"/>
    <w:rsid w:val="0003105B"/>
    <w:rsid w:val="00031360"/>
    <w:rsid w:val="00032C5C"/>
    <w:rsid w:val="00033BD9"/>
    <w:rsid w:val="00035124"/>
    <w:rsid w:val="0003516A"/>
    <w:rsid w:val="000356BF"/>
    <w:rsid w:val="00035B35"/>
    <w:rsid w:val="00040E09"/>
    <w:rsid w:val="0004133E"/>
    <w:rsid w:val="00042496"/>
    <w:rsid w:val="000458A4"/>
    <w:rsid w:val="00046EC5"/>
    <w:rsid w:val="0004786A"/>
    <w:rsid w:val="00052A45"/>
    <w:rsid w:val="0005406D"/>
    <w:rsid w:val="00054441"/>
    <w:rsid w:val="00057A37"/>
    <w:rsid w:val="00057BD2"/>
    <w:rsid w:val="00060370"/>
    <w:rsid w:val="00060D13"/>
    <w:rsid w:val="00064D79"/>
    <w:rsid w:val="00065C53"/>
    <w:rsid w:val="000720C7"/>
    <w:rsid w:val="0007474F"/>
    <w:rsid w:val="00074CF0"/>
    <w:rsid w:val="00077E6E"/>
    <w:rsid w:val="0008446C"/>
    <w:rsid w:val="000929DA"/>
    <w:rsid w:val="000948D6"/>
    <w:rsid w:val="00095FB9"/>
    <w:rsid w:val="00096C3D"/>
    <w:rsid w:val="0009733D"/>
    <w:rsid w:val="000A0682"/>
    <w:rsid w:val="000A0AC3"/>
    <w:rsid w:val="000A0EC9"/>
    <w:rsid w:val="000A28F1"/>
    <w:rsid w:val="000A3C9C"/>
    <w:rsid w:val="000A43A1"/>
    <w:rsid w:val="000A6417"/>
    <w:rsid w:val="000B0B28"/>
    <w:rsid w:val="000B4F0A"/>
    <w:rsid w:val="000B5721"/>
    <w:rsid w:val="000B7686"/>
    <w:rsid w:val="000C55EE"/>
    <w:rsid w:val="000C5D3A"/>
    <w:rsid w:val="000C611B"/>
    <w:rsid w:val="000D0628"/>
    <w:rsid w:val="000D3341"/>
    <w:rsid w:val="000D5CDF"/>
    <w:rsid w:val="000E0A67"/>
    <w:rsid w:val="000E3F39"/>
    <w:rsid w:val="000E7389"/>
    <w:rsid w:val="000F1E74"/>
    <w:rsid w:val="000F1EEF"/>
    <w:rsid w:val="000F33CF"/>
    <w:rsid w:val="000F370D"/>
    <w:rsid w:val="000F52CC"/>
    <w:rsid w:val="000F639C"/>
    <w:rsid w:val="000F6B40"/>
    <w:rsid w:val="000F7263"/>
    <w:rsid w:val="000F74B1"/>
    <w:rsid w:val="00103B9F"/>
    <w:rsid w:val="00105BE9"/>
    <w:rsid w:val="00106480"/>
    <w:rsid w:val="0011104E"/>
    <w:rsid w:val="00111E74"/>
    <w:rsid w:val="00112F90"/>
    <w:rsid w:val="0011375E"/>
    <w:rsid w:val="00115580"/>
    <w:rsid w:val="00116123"/>
    <w:rsid w:val="0012042F"/>
    <w:rsid w:val="00127307"/>
    <w:rsid w:val="00127BA0"/>
    <w:rsid w:val="0013719F"/>
    <w:rsid w:val="00137EA8"/>
    <w:rsid w:val="0014002F"/>
    <w:rsid w:val="0014522E"/>
    <w:rsid w:val="001464EC"/>
    <w:rsid w:val="001522CE"/>
    <w:rsid w:val="00155DB6"/>
    <w:rsid w:val="001643A3"/>
    <w:rsid w:val="00164CB4"/>
    <w:rsid w:val="00164D97"/>
    <w:rsid w:val="00164FBA"/>
    <w:rsid w:val="00166CBB"/>
    <w:rsid w:val="00167B7B"/>
    <w:rsid w:val="001720D0"/>
    <w:rsid w:val="001725A1"/>
    <w:rsid w:val="00173564"/>
    <w:rsid w:val="001804CB"/>
    <w:rsid w:val="00180E0D"/>
    <w:rsid w:val="00183725"/>
    <w:rsid w:val="001860AC"/>
    <w:rsid w:val="00192755"/>
    <w:rsid w:val="00192B0F"/>
    <w:rsid w:val="00194383"/>
    <w:rsid w:val="001A14F3"/>
    <w:rsid w:val="001A51A0"/>
    <w:rsid w:val="001A6FB8"/>
    <w:rsid w:val="001B26F1"/>
    <w:rsid w:val="001B40C3"/>
    <w:rsid w:val="001B5F38"/>
    <w:rsid w:val="001B737B"/>
    <w:rsid w:val="001C1247"/>
    <w:rsid w:val="001C4944"/>
    <w:rsid w:val="001D0E7B"/>
    <w:rsid w:val="001D2214"/>
    <w:rsid w:val="001D22E2"/>
    <w:rsid w:val="001E227C"/>
    <w:rsid w:val="001E3263"/>
    <w:rsid w:val="001F6E89"/>
    <w:rsid w:val="001F74F2"/>
    <w:rsid w:val="00202036"/>
    <w:rsid w:val="00206C48"/>
    <w:rsid w:val="002121E0"/>
    <w:rsid w:val="002128C1"/>
    <w:rsid w:val="00216533"/>
    <w:rsid w:val="00220E9B"/>
    <w:rsid w:val="00222277"/>
    <w:rsid w:val="0022405D"/>
    <w:rsid w:val="002241F5"/>
    <w:rsid w:val="00245E32"/>
    <w:rsid w:val="002476A2"/>
    <w:rsid w:val="00254927"/>
    <w:rsid w:val="002560EA"/>
    <w:rsid w:val="0026317F"/>
    <w:rsid w:val="00265AFD"/>
    <w:rsid w:val="00271B0B"/>
    <w:rsid w:val="00272846"/>
    <w:rsid w:val="00273CF6"/>
    <w:rsid w:val="002808E6"/>
    <w:rsid w:val="0028154D"/>
    <w:rsid w:val="00282E44"/>
    <w:rsid w:val="002830A1"/>
    <w:rsid w:val="002839E5"/>
    <w:rsid w:val="00295AFA"/>
    <w:rsid w:val="00297605"/>
    <w:rsid w:val="002A118F"/>
    <w:rsid w:val="002A1CA9"/>
    <w:rsid w:val="002A5828"/>
    <w:rsid w:val="002A6050"/>
    <w:rsid w:val="002B24C2"/>
    <w:rsid w:val="002B4C5E"/>
    <w:rsid w:val="002C7027"/>
    <w:rsid w:val="002D0793"/>
    <w:rsid w:val="002D2ED0"/>
    <w:rsid w:val="002D6933"/>
    <w:rsid w:val="002E50B9"/>
    <w:rsid w:val="002E62A2"/>
    <w:rsid w:val="002F07E2"/>
    <w:rsid w:val="002F10F6"/>
    <w:rsid w:val="002F118B"/>
    <w:rsid w:val="002F3939"/>
    <w:rsid w:val="002F4EEA"/>
    <w:rsid w:val="003029BA"/>
    <w:rsid w:val="00307049"/>
    <w:rsid w:val="00311F2C"/>
    <w:rsid w:val="003142AC"/>
    <w:rsid w:val="00314B5F"/>
    <w:rsid w:val="00325A24"/>
    <w:rsid w:val="003275AB"/>
    <w:rsid w:val="003302CD"/>
    <w:rsid w:val="0033275E"/>
    <w:rsid w:val="00335812"/>
    <w:rsid w:val="0033677B"/>
    <w:rsid w:val="003433EF"/>
    <w:rsid w:val="003505E1"/>
    <w:rsid w:val="003509A1"/>
    <w:rsid w:val="00363900"/>
    <w:rsid w:val="00363F35"/>
    <w:rsid w:val="00364065"/>
    <w:rsid w:val="003648A6"/>
    <w:rsid w:val="00376E5E"/>
    <w:rsid w:val="003776B9"/>
    <w:rsid w:val="00380D73"/>
    <w:rsid w:val="00390039"/>
    <w:rsid w:val="00393140"/>
    <w:rsid w:val="00395AAD"/>
    <w:rsid w:val="003A11E3"/>
    <w:rsid w:val="003B1C1A"/>
    <w:rsid w:val="003B2B6F"/>
    <w:rsid w:val="003B4236"/>
    <w:rsid w:val="003B4B9E"/>
    <w:rsid w:val="003B4EDB"/>
    <w:rsid w:val="003C5AF2"/>
    <w:rsid w:val="003C789C"/>
    <w:rsid w:val="003D0E99"/>
    <w:rsid w:val="003D13CC"/>
    <w:rsid w:val="003D341E"/>
    <w:rsid w:val="003E0650"/>
    <w:rsid w:val="003E0FBC"/>
    <w:rsid w:val="003E2A15"/>
    <w:rsid w:val="003E5F98"/>
    <w:rsid w:val="003F350D"/>
    <w:rsid w:val="003F71F0"/>
    <w:rsid w:val="004000CD"/>
    <w:rsid w:val="00400B14"/>
    <w:rsid w:val="00402867"/>
    <w:rsid w:val="00402FAB"/>
    <w:rsid w:val="00402FB4"/>
    <w:rsid w:val="004058DD"/>
    <w:rsid w:val="00405FF7"/>
    <w:rsid w:val="00413CED"/>
    <w:rsid w:val="00413F18"/>
    <w:rsid w:val="00414E16"/>
    <w:rsid w:val="0042381A"/>
    <w:rsid w:val="0042716E"/>
    <w:rsid w:val="004502CD"/>
    <w:rsid w:val="00451CE7"/>
    <w:rsid w:val="00455FED"/>
    <w:rsid w:val="00460933"/>
    <w:rsid w:val="00463EFB"/>
    <w:rsid w:val="004645DA"/>
    <w:rsid w:val="00464AA5"/>
    <w:rsid w:val="00470413"/>
    <w:rsid w:val="004759F0"/>
    <w:rsid w:val="00480D6F"/>
    <w:rsid w:val="00481723"/>
    <w:rsid w:val="00481D2D"/>
    <w:rsid w:val="00481EAE"/>
    <w:rsid w:val="004824A3"/>
    <w:rsid w:val="00484102"/>
    <w:rsid w:val="0049131C"/>
    <w:rsid w:val="0049248F"/>
    <w:rsid w:val="00492935"/>
    <w:rsid w:val="00492BE6"/>
    <w:rsid w:val="00494500"/>
    <w:rsid w:val="00494E88"/>
    <w:rsid w:val="004959F8"/>
    <w:rsid w:val="004A0E22"/>
    <w:rsid w:val="004A108C"/>
    <w:rsid w:val="004A3AC0"/>
    <w:rsid w:val="004A42E1"/>
    <w:rsid w:val="004A459E"/>
    <w:rsid w:val="004B01BC"/>
    <w:rsid w:val="004B6348"/>
    <w:rsid w:val="004B7563"/>
    <w:rsid w:val="004C35A6"/>
    <w:rsid w:val="004C3D21"/>
    <w:rsid w:val="004C3F37"/>
    <w:rsid w:val="004C79A1"/>
    <w:rsid w:val="004D3066"/>
    <w:rsid w:val="004D5A17"/>
    <w:rsid w:val="004E2076"/>
    <w:rsid w:val="004E2CCE"/>
    <w:rsid w:val="004E56FE"/>
    <w:rsid w:val="004E615E"/>
    <w:rsid w:val="004F36B2"/>
    <w:rsid w:val="004F5451"/>
    <w:rsid w:val="004F69AC"/>
    <w:rsid w:val="004F7051"/>
    <w:rsid w:val="005040D8"/>
    <w:rsid w:val="005052EA"/>
    <w:rsid w:val="00506C22"/>
    <w:rsid w:val="00510449"/>
    <w:rsid w:val="00512333"/>
    <w:rsid w:val="00520393"/>
    <w:rsid w:val="00520784"/>
    <w:rsid w:val="00531020"/>
    <w:rsid w:val="005360BB"/>
    <w:rsid w:val="00537645"/>
    <w:rsid w:val="00540B50"/>
    <w:rsid w:val="00550F14"/>
    <w:rsid w:val="0055277F"/>
    <w:rsid w:val="00560647"/>
    <w:rsid w:val="005627CD"/>
    <w:rsid w:val="00575DDB"/>
    <w:rsid w:val="005769EB"/>
    <w:rsid w:val="00582B1E"/>
    <w:rsid w:val="0058449B"/>
    <w:rsid w:val="00586B54"/>
    <w:rsid w:val="00590A01"/>
    <w:rsid w:val="0059400E"/>
    <w:rsid w:val="0059554C"/>
    <w:rsid w:val="005A633B"/>
    <w:rsid w:val="005A6D17"/>
    <w:rsid w:val="005B07BA"/>
    <w:rsid w:val="005B0CD2"/>
    <w:rsid w:val="005B1AAB"/>
    <w:rsid w:val="005B1C59"/>
    <w:rsid w:val="005B1CFA"/>
    <w:rsid w:val="005B2AF9"/>
    <w:rsid w:val="005B5F6C"/>
    <w:rsid w:val="005B643A"/>
    <w:rsid w:val="005B7FEC"/>
    <w:rsid w:val="005C1794"/>
    <w:rsid w:val="005C18EA"/>
    <w:rsid w:val="005C4286"/>
    <w:rsid w:val="005C5ADA"/>
    <w:rsid w:val="005C629E"/>
    <w:rsid w:val="005C63AE"/>
    <w:rsid w:val="005D09B7"/>
    <w:rsid w:val="005D1E96"/>
    <w:rsid w:val="005D342B"/>
    <w:rsid w:val="005E386D"/>
    <w:rsid w:val="005E55C8"/>
    <w:rsid w:val="005E6D80"/>
    <w:rsid w:val="005F11D7"/>
    <w:rsid w:val="005F2A77"/>
    <w:rsid w:val="00600369"/>
    <w:rsid w:val="00602F33"/>
    <w:rsid w:val="00604263"/>
    <w:rsid w:val="00604FCE"/>
    <w:rsid w:val="00620DBD"/>
    <w:rsid w:val="00620E82"/>
    <w:rsid w:val="00621D35"/>
    <w:rsid w:val="00624256"/>
    <w:rsid w:val="00624C6B"/>
    <w:rsid w:val="006254FB"/>
    <w:rsid w:val="00625F21"/>
    <w:rsid w:val="00627E4F"/>
    <w:rsid w:val="00631A3E"/>
    <w:rsid w:val="00631C7F"/>
    <w:rsid w:val="006320D4"/>
    <w:rsid w:val="00636655"/>
    <w:rsid w:val="00643686"/>
    <w:rsid w:val="00643726"/>
    <w:rsid w:val="00650B38"/>
    <w:rsid w:val="00651F15"/>
    <w:rsid w:val="00652D95"/>
    <w:rsid w:val="00653433"/>
    <w:rsid w:val="00653D5E"/>
    <w:rsid w:val="00654131"/>
    <w:rsid w:val="006562AD"/>
    <w:rsid w:val="006566F9"/>
    <w:rsid w:val="006567DA"/>
    <w:rsid w:val="006607CC"/>
    <w:rsid w:val="006657A3"/>
    <w:rsid w:val="006662C9"/>
    <w:rsid w:val="00666AEA"/>
    <w:rsid w:val="00672EAB"/>
    <w:rsid w:val="00672F45"/>
    <w:rsid w:val="00681DAD"/>
    <w:rsid w:val="00685AA9"/>
    <w:rsid w:val="0068607D"/>
    <w:rsid w:val="006876E5"/>
    <w:rsid w:val="0069532B"/>
    <w:rsid w:val="006966F5"/>
    <w:rsid w:val="0069693D"/>
    <w:rsid w:val="006A3648"/>
    <w:rsid w:val="006A5323"/>
    <w:rsid w:val="006A5762"/>
    <w:rsid w:val="006A7F0B"/>
    <w:rsid w:val="006B1DA6"/>
    <w:rsid w:val="006B2CFC"/>
    <w:rsid w:val="006B47B1"/>
    <w:rsid w:val="006B6A80"/>
    <w:rsid w:val="006C558E"/>
    <w:rsid w:val="006C5CB8"/>
    <w:rsid w:val="006D1102"/>
    <w:rsid w:val="006D35AC"/>
    <w:rsid w:val="006D77E1"/>
    <w:rsid w:val="006E58D4"/>
    <w:rsid w:val="006F2C9A"/>
    <w:rsid w:val="006F5F64"/>
    <w:rsid w:val="006F73C1"/>
    <w:rsid w:val="00701899"/>
    <w:rsid w:val="007041B2"/>
    <w:rsid w:val="00704B7E"/>
    <w:rsid w:val="00711658"/>
    <w:rsid w:val="00712F2D"/>
    <w:rsid w:val="00715030"/>
    <w:rsid w:val="0071553F"/>
    <w:rsid w:val="00720442"/>
    <w:rsid w:val="0072180C"/>
    <w:rsid w:val="007264B9"/>
    <w:rsid w:val="00730538"/>
    <w:rsid w:val="0073213B"/>
    <w:rsid w:val="00735E94"/>
    <w:rsid w:val="00741866"/>
    <w:rsid w:val="00742172"/>
    <w:rsid w:val="00745BEC"/>
    <w:rsid w:val="00746612"/>
    <w:rsid w:val="00747E9E"/>
    <w:rsid w:val="0075633D"/>
    <w:rsid w:val="0076048B"/>
    <w:rsid w:val="00762D58"/>
    <w:rsid w:val="00766D26"/>
    <w:rsid w:val="007710FD"/>
    <w:rsid w:val="007751DC"/>
    <w:rsid w:val="00776962"/>
    <w:rsid w:val="00780509"/>
    <w:rsid w:val="007832B1"/>
    <w:rsid w:val="0078407B"/>
    <w:rsid w:val="007920DA"/>
    <w:rsid w:val="00793311"/>
    <w:rsid w:val="00795791"/>
    <w:rsid w:val="00797834"/>
    <w:rsid w:val="007A280A"/>
    <w:rsid w:val="007A4E7C"/>
    <w:rsid w:val="007A7067"/>
    <w:rsid w:val="007A7C41"/>
    <w:rsid w:val="007B4BB0"/>
    <w:rsid w:val="007B579D"/>
    <w:rsid w:val="007C0912"/>
    <w:rsid w:val="007C133B"/>
    <w:rsid w:val="007C1960"/>
    <w:rsid w:val="007C3A3E"/>
    <w:rsid w:val="007C43D2"/>
    <w:rsid w:val="007D5324"/>
    <w:rsid w:val="007E1A3D"/>
    <w:rsid w:val="007E2272"/>
    <w:rsid w:val="007E30AF"/>
    <w:rsid w:val="007E4452"/>
    <w:rsid w:val="007E587B"/>
    <w:rsid w:val="007F174B"/>
    <w:rsid w:val="007F2643"/>
    <w:rsid w:val="007F69AE"/>
    <w:rsid w:val="00812E76"/>
    <w:rsid w:val="008147E2"/>
    <w:rsid w:val="00814B45"/>
    <w:rsid w:val="00816ABF"/>
    <w:rsid w:val="00822BD2"/>
    <w:rsid w:val="00830E38"/>
    <w:rsid w:val="008435E4"/>
    <w:rsid w:val="008442B0"/>
    <w:rsid w:val="00844C57"/>
    <w:rsid w:val="0084689D"/>
    <w:rsid w:val="00846C4A"/>
    <w:rsid w:val="00847C99"/>
    <w:rsid w:val="00863303"/>
    <w:rsid w:val="00867101"/>
    <w:rsid w:val="008706C0"/>
    <w:rsid w:val="00873FF6"/>
    <w:rsid w:val="00875819"/>
    <w:rsid w:val="0088183D"/>
    <w:rsid w:val="0088665F"/>
    <w:rsid w:val="00890403"/>
    <w:rsid w:val="0089155D"/>
    <w:rsid w:val="008929A3"/>
    <w:rsid w:val="008A141F"/>
    <w:rsid w:val="008A3005"/>
    <w:rsid w:val="008A4ACD"/>
    <w:rsid w:val="008A6D9E"/>
    <w:rsid w:val="008B13D1"/>
    <w:rsid w:val="008B3081"/>
    <w:rsid w:val="008B4F42"/>
    <w:rsid w:val="008B6AFC"/>
    <w:rsid w:val="008C18FA"/>
    <w:rsid w:val="008D1B03"/>
    <w:rsid w:val="008D6067"/>
    <w:rsid w:val="008E2112"/>
    <w:rsid w:val="008E6789"/>
    <w:rsid w:val="008E76E6"/>
    <w:rsid w:val="008F61DA"/>
    <w:rsid w:val="009004D0"/>
    <w:rsid w:val="009010E2"/>
    <w:rsid w:val="00903088"/>
    <w:rsid w:val="009111B2"/>
    <w:rsid w:val="00914BA9"/>
    <w:rsid w:val="00921902"/>
    <w:rsid w:val="009246DB"/>
    <w:rsid w:val="00925A5B"/>
    <w:rsid w:val="00934257"/>
    <w:rsid w:val="00935482"/>
    <w:rsid w:val="0093611C"/>
    <w:rsid w:val="00936EFF"/>
    <w:rsid w:val="009452AA"/>
    <w:rsid w:val="00946518"/>
    <w:rsid w:val="00957766"/>
    <w:rsid w:val="00962CF9"/>
    <w:rsid w:val="00963770"/>
    <w:rsid w:val="00964095"/>
    <w:rsid w:val="00966270"/>
    <w:rsid w:val="009710D7"/>
    <w:rsid w:val="00973FC5"/>
    <w:rsid w:val="00977D8A"/>
    <w:rsid w:val="009939C2"/>
    <w:rsid w:val="009B059F"/>
    <w:rsid w:val="009B2653"/>
    <w:rsid w:val="009B36B7"/>
    <w:rsid w:val="009B3A26"/>
    <w:rsid w:val="009B4F1B"/>
    <w:rsid w:val="009B5AA0"/>
    <w:rsid w:val="009B7BEC"/>
    <w:rsid w:val="009C2204"/>
    <w:rsid w:val="009C4839"/>
    <w:rsid w:val="009D1A26"/>
    <w:rsid w:val="009D356D"/>
    <w:rsid w:val="009D3B36"/>
    <w:rsid w:val="009D543E"/>
    <w:rsid w:val="009D5B1C"/>
    <w:rsid w:val="009D7046"/>
    <w:rsid w:val="009E0508"/>
    <w:rsid w:val="009E16AC"/>
    <w:rsid w:val="009E3B7B"/>
    <w:rsid w:val="009E7066"/>
    <w:rsid w:val="009E7B01"/>
    <w:rsid w:val="009F35F5"/>
    <w:rsid w:val="009F6AA9"/>
    <w:rsid w:val="00A01D81"/>
    <w:rsid w:val="00A05278"/>
    <w:rsid w:val="00A068BC"/>
    <w:rsid w:val="00A108E0"/>
    <w:rsid w:val="00A10F30"/>
    <w:rsid w:val="00A1183A"/>
    <w:rsid w:val="00A13A93"/>
    <w:rsid w:val="00A14554"/>
    <w:rsid w:val="00A20F0D"/>
    <w:rsid w:val="00A2362E"/>
    <w:rsid w:val="00A34E98"/>
    <w:rsid w:val="00A40AB6"/>
    <w:rsid w:val="00A440AF"/>
    <w:rsid w:val="00A455E2"/>
    <w:rsid w:val="00A47105"/>
    <w:rsid w:val="00A50E70"/>
    <w:rsid w:val="00A51F86"/>
    <w:rsid w:val="00A53777"/>
    <w:rsid w:val="00A55148"/>
    <w:rsid w:val="00A55387"/>
    <w:rsid w:val="00A55AEF"/>
    <w:rsid w:val="00A60F6E"/>
    <w:rsid w:val="00A63519"/>
    <w:rsid w:val="00A66599"/>
    <w:rsid w:val="00A66D77"/>
    <w:rsid w:val="00A7260E"/>
    <w:rsid w:val="00A74573"/>
    <w:rsid w:val="00A81C54"/>
    <w:rsid w:val="00A84463"/>
    <w:rsid w:val="00A905C0"/>
    <w:rsid w:val="00A90C22"/>
    <w:rsid w:val="00A91822"/>
    <w:rsid w:val="00A91893"/>
    <w:rsid w:val="00AA1FCD"/>
    <w:rsid w:val="00AA482B"/>
    <w:rsid w:val="00AA5289"/>
    <w:rsid w:val="00AA5ABC"/>
    <w:rsid w:val="00AA75E4"/>
    <w:rsid w:val="00AA7DE4"/>
    <w:rsid w:val="00AB0652"/>
    <w:rsid w:val="00AB0C38"/>
    <w:rsid w:val="00AB172C"/>
    <w:rsid w:val="00AB7C94"/>
    <w:rsid w:val="00AC5E8F"/>
    <w:rsid w:val="00AC7E37"/>
    <w:rsid w:val="00AD0055"/>
    <w:rsid w:val="00AD05B3"/>
    <w:rsid w:val="00AD273F"/>
    <w:rsid w:val="00AD33E6"/>
    <w:rsid w:val="00AD530B"/>
    <w:rsid w:val="00AD6099"/>
    <w:rsid w:val="00AE368F"/>
    <w:rsid w:val="00AF0C9B"/>
    <w:rsid w:val="00AF7719"/>
    <w:rsid w:val="00B039C1"/>
    <w:rsid w:val="00B04CEB"/>
    <w:rsid w:val="00B06A4C"/>
    <w:rsid w:val="00B15A5F"/>
    <w:rsid w:val="00B16795"/>
    <w:rsid w:val="00B16EBE"/>
    <w:rsid w:val="00B179AB"/>
    <w:rsid w:val="00B21799"/>
    <w:rsid w:val="00B2420E"/>
    <w:rsid w:val="00B30C68"/>
    <w:rsid w:val="00B32336"/>
    <w:rsid w:val="00B369D3"/>
    <w:rsid w:val="00B464BA"/>
    <w:rsid w:val="00B51C3F"/>
    <w:rsid w:val="00B53F9C"/>
    <w:rsid w:val="00B56D52"/>
    <w:rsid w:val="00B60B79"/>
    <w:rsid w:val="00B665DF"/>
    <w:rsid w:val="00B66CB9"/>
    <w:rsid w:val="00B70ED8"/>
    <w:rsid w:val="00B731F1"/>
    <w:rsid w:val="00B80591"/>
    <w:rsid w:val="00B84883"/>
    <w:rsid w:val="00B849C0"/>
    <w:rsid w:val="00B86673"/>
    <w:rsid w:val="00B86843"/>
    <w:rsid w:val="00B869BE"/>
    <w:rsid w:val="00B86E3A"/>
    <w:rsid w:val="00B87620"/>
    <w:rsid w:val="00B90381"/>
    <w:rsid w:val="00B938C3"/>
    <w:rsid w:val="00B9587B"/>
    <w:rsid w:val="00B966C8"/>
    <w:rsid w:val="00B969BC"/>
    <w:rsid w:val="00B96F1A"/>
    <w:rsid w:val="00BB1445"/>
    <w:rsid w:val="00BB25DA"/>
    <w:rsid w:val="00BB294B"/>
    <w:rsid w:val="00BB2B58"/>
    <w:rsid w:val="00BB5632"/>
    <w:rsid w:val="00BC0AAA"/>
    <w:rsid w:val="00BC0B77"/>
    <w:rsid w:val="00BC22EC"/>
    <w:rsid w:val="00BC4402"/>
    <w:rsid w:val="00BC4F1A"/>
    <w:rsid w:val="00BC5A79"/>
    <w:rsid w:val="00BC631A"/>
    <w:rsid w:val="00BC670F"/>
    <w:rsid w:val="00BC7608"/>
    <w:rsid w:val="00BD3C02"/>
    <w:rsid w:val="00BD4709"/>
    <w:rsid w:val="00BD57D8"/>
    <w:rsid w:val="00BD5EE3"/>
    <w:rsid w:val="00BE0B78"/>
    <w:rsid w:val="00BE1345"/>
    <w:rsid w:val="00BE4D0C"/>
    <w:rsid w:val="00BE5AC2"/>
    <w:rsid w:val="00BE6D72"/>
    <w:rsid w:val="00BF0AA9"/>
    <w:rsid w:val="00BF6BDD"/>
    <w:rsid w:val="00BF7D81"/>
    <w:rsid w:val="00C0365B"/>
    <w:rsid w:val="00C05BDE"/>
    <w:rsid w:val="00C11A3D"/>
    <w:rsid w:val="00C141EA"/>
    <w:rsid w:val="00C14D04"/>
    <w:rsid w:val="00C161BD"/>
    <w:rsid w:val="00C21C49"/>
    <w:rsid w:val="00C21FE3"/>
    <w:rsid w:val="00C24E9D"/>
    <w:rsid w:val="00C24F80"/>
    <w:rsid w:val="00C300F0"/>
    <w:rsid w:val="00C33EE8"/>
    <w:rsid w:val="00C427D1"/>
    <w:rsid w:val="00C52589"/>
    <w:rsid w:val="00C56975"/>
    <w:rsid w:val="00C633FB"/>
    <w:rsid w:val="00C63DCC"/>
    <w:rsid w:val="00C714E5"/>
    <w:rsid w:val="00C7216B"/>
    <w:rsid w:val="00C73A47"/>
    <w:rsid w:val="00C75B62"/>
    <w:rsid w:val="00C85D36"/>
    <w:rsid w:val="00C87852"/>
    <w:rsid w:val="00C879D2"/>
    <w:rsid w:val="00C92546"/>
    <w:rsid w:val="00C92B64"/>
    <w:rsid w:val="00C94FAB"/>
    <w:rsid w:val="00C97FB4"/>
    <w:rsid w:val="00CA4E38"/>
    <w:rsid w:val="00CA6379"/>
    <w:rsid w:val="00CB0575"/>
    <w:rsid w:val="00CB0F40"/>
    <w:rsid w:val="00CC0C71"/>
    <w:rsid w:val="00CC1CCC"/>
    <w:rsid w:val="00CC2BD8"/>
    <w:rsid w:val="00CC622C"/>
    <w:rsid w:val="00CC72E0"/>
    <w:rsid w:val="00CD1014"/>
    <w:rsid w:val="00CD2FD3"/>
    <w:rsid w:val="00CD7A0F"/>
    <w:rsid w:val="00CE188D"/>
    <w:rsid w:val="00CE4132"/>
    <w:rsid w:val="00CE691A"/>
    <w:rsid w:val="00CE6E9A"/>
    <w:rsid w:val="00CF6184"/>
    <w:rsid w:val="00CF71B8"/>
    <w:rsid w:val="00D012DE"/>
    <w:rsid w:val="00D029E5"/>
    <w:rsid w:val="00D04456"/>
    <w:rsid w:val="00D05F88"/>
    <w:rsid w:val="00D116F9"/>
    <w:rsid w:val="00D13661"/>
    <w:rsid w:val="00D16550"/>
    <w:rsid w:val="00D16F8A"/>
    <w:rsid w:val="00D2035F"/>
    <w:rsid w:val="00D24C27"/>
    <w:rsid w:val="00D255D1"/>
    <w:rsid w:val="00D360F6"/>
    <w:rsid w:val="00D36A41"/>
    <w:rsid w:val="00D43623"/>
    <w:rsid w:val="00D44104"/>
    <w:rsid w:val="00D5225E"/>
    <w:rsid w:val="00D5385E"/>
    <w:rsid w:val="00D56963"/>
    <w:rsid w:val="00D57B26"/>
    <w:rsid w:val="00D57B49"/>
    <w:rsid w:val="00D62F73"/>
    <w:rsid w:val="00D665D1"/>
    <w:rsid w:val="00D72241"/>
    <w:rsid w:val="00D73975"/>
    <w:rsid w:val="00D73DA2"/>
    <w:rsid w:val="00D81C8F"/>
    <w:rsid w:val="00D874D0"/>
    <w:rsid w:val="00D911EC"/>
    <w:rsid w:val="00D922EF"/>
    <w:rsid w:val="00D93CF2"/>
    <w:rsid w:val="00D95263"/>
    <w:rsid w:val="00D968B3"/>
    <w:rsid w:val="00DA5368"/>
    <w:rsid w:val="00DB343C"/>
    <w:rsid w:val="00DB49DF"/>
    <w:rsid w:val="00DB744E"/>
    <w:rsid w:val="00DC51AB"/>
    <w:rsid w:val="00DC76FE"/>
    <w:rsid w:val="00DD15EE"/>
    <w:rsid w:val="00DD2AFB"/>
    <w:rsid w:val="00DD4A80"/>
    <w:rsid w:val="00DD6B1D"/>
    <w:rsid w:val="00DD7F7A"/>
    <w:rsid w:val="00DE0D4F"/>
    <w:rsid w:val="00DE50D4"/>
    <w:rsid w:val="00DF0403"/>
    <w:rsid w:val="00DF1538"/>
    <w:rsid w:val="00DF43E7"/>
    <w:rsid w:val="00DF4E91"/>
    <w:rsid w:val="00DF607A"/>
    <w:rsid w:val="00E00BD7"/>
    <w:rsid w:val="00E017A3"/>
    <w:rsid w:val="00E057EE"/>
    <w:rsid w:val="00E10A04"/>
    <w:rsid w:val="00E1401B"/>
    <w:rsid w:val="00E1589E"/>
    <w:rsid w:val="00E177CE"/>
    <w:rsid w:val="00E21BB7"/>
    <w:rsid w:val="00E21C40"/>
    <w:rsid w:val="00E21DB7"/>
    <w:rsid w:val="00E23D2E"/>
    <w:rsid w:val="00E27613"/>
    <w:rsid w:val="00E30AA6"/>
    <w:rsid w:val="00E32E1D"/>
    <w:rsid w:val="00E356AE"/>
    <w:rsid w:val="00E35E7C"/>
    <w:rsid w:val="00E423AF"/>
    <w:rsid w:val="00E43964"/>
    <w:rsid w:val="00E441C2"/>
    <w:rsid w:val="00E474E1"/>
    <w:rsid w:val="00E557C9"/>
    <w:rsid w:val="00E56060"/>
    <w:rsid w:val="00E57654"/>
    <w:rsid w:val="00E649E5"/>
    <w:rsid w:val="00E651DA"/>
    <w:rsid w:val="00E660ED"/>
    <w:rsid w:val="00E73B08"/>
    <w:rsid w:val="00E746F8"/>
    <w:rsid w:val="00E82EFF"/>
    <w:rsid w:val="00E854B7"/>
    <w:rsid w:val="00E861B4"/>
    <w:rsid w:val="00E9124E"/>
    <w:rsid w:val="00E912E2"/>
    <w:rsid w:val="00E929DC"/>
    <w:rsid w:val="00E9310F"/>
    <w:rsid w:val="00E9490B"/>
    <w:rsid w:val="00EA3673"/>
    <w:rsid w:val="00EA70D3"/>
    <w:rsid w:val="00EB208E"/>
    <w:rsid w:val="00EB4B64"/>
    <w:rsid w:val="00EC0516"/>
    <w:rsid w:val="00EC4381"/>
    <w:rsid w:val="00ED3F41"/>
    <w:rsid w:val="00ED5795"/>
    <w:rsid w:val="00ED6070"/>
    <w:rsid w:val="00ED678C"/>
    <w:rsid w:val="00ED6A84"/>
    <w:rsid w:val="00EE36A6"/>
    <w:rsid w:val="00EE3E2F"/>
    <w:rsid w:val="00EE4315"/>
    <w:rsid w:val="00EF39AE"/>
    <w:rsid w:val="00EF56E1"/>
    <w:rsid w:val="00F02DDE"/>
    <w:rsid w:val="00F03990"/>
    <w:rsid w:val="00F04EBA"/>
    <w:rsid w:val="00F06196"/>
    <w:rsid w:val="00F0669A"/>
    <w:rsid w:val="00F0740D"/>
    <w:rsid w:val="00F07AA7"/>
    <w:rsid w:val="00F1498D"/>
    <w:rsid w:val="00F169A2"/>
    <w:rsid w:val="00F2246E"/>
    <w:rsid w:val="00F225DD"/>
    <w:rsid w:val="00F235D1"/>
    <w:rsid w:val="00F245C1"/>
    <w:rsid w:val="00F25BB6"/>
    <w:rsid w:val="00F31EE6"/>
    <w:rsid w:val="00F34FB3"/>
    <w:rsid w:val="00F35D48"/>
    <w:rsid w:val="00F42E2B"/>
    <w:rsid w:val="00F45AC6"/>
    <w:rsid w:val="00F4731F"/>
    <w:rsid w:val="00F52BAA"/>
    <w:rsid w:val="00F624DE"/>
    <w:rsid w:val="00F64ADC"/>
    <w:rsid w:val="00F64D29"/>
    <w:rsid w:val="00F6728F"/>
    <w:rsid w:val="00F67299"/>
    <w:rsid w:val="00F7462A"/>
    <w:rsid w:val="00F76771"/>
    <w:rsid w:val="00F833D7"/>
    <w:rsid w:val="00F833E7"/>
    <w:rsid w:val="00F83492"/>
    <w:rsid w:val="00F9151D"/>
    <w:rsid w:val="00F95D93"/>
    <w:rsid w:val="00F97A39"/>
    <w:rsid w:val="00FA28EE"/>
    <w:rsid w:val="00FA3949"/>
    <w:rsid w:val="00FB6E93"/>
    <w:rsid w:val="00FC48AD"/>
    <w:rsid w:val="00FD00D5"/>
    <w:rsid w:val="00FD0849"/>
    <w:rsid w:val="00FD5F9B"/>
    <w:rsid w:val="00FE1807"/>
    <w:rsid w:val="00FF1551"/>
    <w:rsid w:val="00FF62AA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4E1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1720D0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402FA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C633FB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633FB"/>
  </w:style>
  <w:style w:type="paragraph" w:styleId="af1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2">
    <w:name w:val="Hyperlink"/>
    <w:basedOn w:val="a0"/>
    <w:rsid w:val="00814B45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1720D0"/>
    <w:rPr>
      <w:rFonts w:ascii="Arial" w:hAnsi="Arial" w:cs="Arial"/>
      <w:b/>
      <w:bCs/>
      <w:i/>
      <w:iCs/>
      <w:sz w:val="28"/>
      <w:szCs w:val="28"/>
    </w:rPr>
  </w:style>
  <w:style w:type="character" w:styleId="af3">
    <w:name w:val="Emphasis"/>
    <w:basedOn w:val="a0"/>
    <w:uiPriority w:val="20"/>
    <w:qFormat/>
    <w:rsid w:val="00B51C3F"/>
    <w:rPr>
      <w:i/>
      <w:iCs/>
    </w:rPr>
  </w:style>
  <w:style w:type="character" w:customStyle="1" w:styleId="40">
    <w:name w:val="Заголовок 4 Знак"/>
    <w:basedOn w:val="a0"/>
    <w:link w:val="4"/>
    <w:rsid w:val="00402FAB"/>
    <w:rPr>
      <w:b/>
      <w:bCs/>
      <w:sz w:val="28"/>
      <w:szCs w:val="28"/>
    </w:rPr>
  </w:style>
  <w:style w:type="paragraph" w:styleId="af4">
    <w:name w:val="Title"/>
    <w:basedOn w:val="a"/>
    <w:link w:val="af5"/>
    <w:qFormat/>
    <w:rsid w:val="00402FAB"/>
    <w:pPr>
      <w:jc w:val="center"/>
    </w:pPr>
    <w:rPr>
      <w:sz w:val="28"/>
      <w:szCs w:val="20"/>
    </w:rPr>
  </w:style>
  <w:style w:type="character" w:customStyle="1" w:styleId="af5">
    <w:name w:val="Название Знак"/>
    <w:basedOn w:val="a0"/>
    <w:link w:val="af4"/>
    <w:rsid w:val="00402FAB"/>
    <w:rPr>
      <w:sz w:val="28"/>
    </w:rPr>
  </w:style>
  <w:style w:type="paragraph" w:styleId="af6">
    <w:name w:val="Subtitle"/>
    <w:basedOn w:val="a"/>
    <w:link w:val="af7"/>
    <w:qFormat/>
    <w:rsid w:val="00402FAB"/>
    <w:pPr>
      <w:jc w:val="center"/>
    </w:pPr>
    <w:rPr>
      <w:sz w:val="28"/>
      <w:szCs w:val="20"/>
    </w:rPr>
  </w:style>
  <w:style w:type="character" w:customStyle="1" w:styleId="af7">
    <w:name w:val="Подзаголовок Знак"/>
    <w:basedOn w:val="a0"/>
    <w:link w:val="af6"/>
    <w:rsid w:val="00402FAB"/>
    <w:rPr>
      <w:sz w:val="28"/>
    </w:rPr>
  </w:style>
  <w:style w:type="paragraph" w:styleId="af8">
    <w:name w:val="List Paragraph"/>
    <w:basedOn w:val="a"/>
    <w:uiPriority w:val="34"/>
    <w:qFormat/>
    <w:rsid w:val="007C43D2"/>
    <w:pPr>
      <w:ind w:left="720"/>
      <w:contextualSpacing/>
    </w:pPr>
  </w:style>
  <w:style w:type="character" w:customStyle="1" w:styleId="apple-style-span">
    <w:name w:val="apple-style-span"/>
    <w:basedOn w:val="a0"/>
    <w:rsid w:val="00D012DE"/>
  </w:style>
  <w:style w:type="character" w:customStyle="1" w:styleId="apple-converted-space">
    <w:name w:val="apple-converted-space"/>
    <w:basedOn w:val="a0"/>
    <w:rsid w:val="00B32336"/>
  </w:style>
  <w:style w:type="paragraph" w:styleId="af9">
    <w:name w:val="No Spacing"/>
    <w:uiPriority w:val="1"/>
    <w:qFormat/>
    <w:rsid w:val="001F74F2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4E1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1720D0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402FA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C633FB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C633FB"/>
  </w:style>
  <w:style w:type="paragraph" w:styleId="af1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2">
    <w:name w:val="Hyperlink"/>
    <w:basedOn w:val="a0"/>
    <w:rsid w:val="00814B45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1720D0"/>
    <w:rPr>
      <w:rFonts w:ascii="Arial" w:hAnsi="Arial" w:cs="Arial"/>
      <w:b/>
      <w:bCs/>
      <w:i/>
      <w:iCs/>
      <w:sz w:val="28"/>
      <w:szCs w:val="28"/>
    </w:rPr>
  </w:style>
  <w:style w:type="character" w:styleId="af3">
    <w:name w:val="Emphasis"/>
    <w:basedOn w:val="a0"/>
    <w:uiPriority w:val="20"/>
    <w:qFormat/>
    <w:rsid w:val="00B51C3F"/>
    <w:rPr>
      <w:i/>
      <w:iCs/>
    </w:rPr>
  </w:style>
  <w:style w:type="character" w:customStyle="1" w:styleId="40">
    <w:name w:val="Заголовок 4 Знак"/>
    <w:basedOn w:val="a0"/>
    <w:link w:val="4"/>
    <w:rsid w:val="00402FAB"/>
    <w:rPr>
      <w:b/>
      <w:bCs/>
      <w:sz w:val="28"/>
      <w:szCs w:val="28"/>
    </w:rPr>
  </w:style>
  <w:style w:type="paragraph" w:styleId="af4">
    <w:name w:val="Title"/>
    <w:basedOn w:val="a"/>
    <w:link w:val="af5"/>
    <w:qFormat/>
    <w:rsid w:val="00402FAB"/>
    <w:pPr>
      <w:jc w:val="center"/>
    </w:pPr>
    <w:rPr>
      <w:sz w:val="28"/>
      <w:szCs w:val="20"/>
    </w:rPr>
  </w:style>
  <w:style w:type="character" w:customStyle="1" w:styleId="af5">
    <w:name w:val="Название Знак"/>
    <w:basedOn w:val="a0"/>
    <w:link w:val="af4"/>
    <w:rsid w:val="00402FAB"/>
    <w:rPr>
      <w:sz w:val="28"/>
    </w:rPr>
  </w:style>
  <w:style w:type="paragraph" w:styleId="af6">
    <w:name w:val="Subtitle"/>
    <w:basedOn w:val="a"/>
    <w:link w:val="af7"/>
    <w:qFormat/>
    <w:rsid w:val="00402FAB"/>
    <w:pPr>
      <w:jc w:val="center"/>
    </w:pPr>
    <w:rPr>
      <w:sz w:val="28"/>
      <w:szCs w:val="20"/>
    </w:rPr>
  </w:style>
  <w:style w:type="character" w:customStyle="1" w:styleId="af7">
    <w:name w:val="Подзаголовок Знак"/>
    <w:basedOn w:val="a0"/>
    <w:link w:val="af6"/>
    <w:rsid w:val="00402FAB"/>
    <w:rPr>
      <w:sz w:val="28"/>
    </w:rPr>
  </w:style>
  <w:style w:type="paragraph" w:styleId="af8">
    <w:name w:val="List Paragraph"/>
    <w:basedOn w:val="a"/>
    <w:uiPriority w:val="34"/>
    <w:qFormat/>
    <w:rsid w:val="007C43D2"/>
    <w:pPr>
      <w:ind w:left="720"/>
      <w:contextualSpacing/>
    </w:pPr>
  </w:style>
  <w:style w:type="character" w:customStyle="1" w:styleId="apple-style-span">
    <w:name w:val="apple-style-span"/>
    <w:basedOn w:val="a0"/>
    <w:rsid w:val="00D012DE"/>
  </w:style>
  <w:style w:type="character" w:customStyle="1" w:styleId="apple-converted-space">
    <w:name w:val="apple-converted-space"/>
    <w:basedOn w:val="a0"/>
    <w:rsid w:val="00B32336"/>
  </w:style>
  <w:style w:type="paragraph" w:styleId="af9">
    <w:name w:val="No Spacing"/>
    <w:uiPriority w:val="1"/>
    <w:qFormat/>
    <w:rsid w:val="001F74F2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9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6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xperiment.edu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rchive.1september.ru/fiz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school.km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omulina.orc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pin.nw.ru/thermo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6E76C-B7B8-4DF7-AE72-ED56A237D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18</Pages>
  <Words>2490</Words>
  <Characters>20160</Characters>
  <Application>Microsoft Office Word</Application>
  <DocSecurity>0</DocSecurity>
  <Lines>168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"Информационные технологии в профессиональной деятельности"</vt:lpstr>
    </vt:vector>
  </TitlesOfParts>
  <Company>ФИРО</Company>
  <LinksUpToDate>false</LinksUpToDate>
  <CharactersWithSpaces>22605</CharactersWithSpaces>
  <SharedDoc>false</SharedDoc>
  <HLinks>
    <vt:vector size="96" baseType="variant">
      <vt:variant>
        <vt:i4>917509</vt:i4>
      </vt:variant>
      <vt:variant>
        <vt:i4>45</vt:i4>
      </vt:variant>
      <vt:variant>
        <vt:i4>0</vt:i4>
      </vt:variant>
      <vt:variant>
        <vt:i4>5</vt:i4>
      </vt:variant>
      <vt:variant>
        <vt:lpwstr>http://www.biblion.ru/author/147693/</vt:lpwstr>
      </vt:variant>
      <vt:variant>
        <vt:lpwstr/>
      </vt:variant>
      <vt:variant>
        <vt:i4>1638479</vt:i4>
      </vt:variant>
      <vt:variant>
        <vt:i4>42</vt:i4>
      </vt:variant>
      <vt:variant>
        <vt:i4>0</vt:i4>
      </vt:variant>
      <vt:variant>
        <vt:i4>5</vt:i4>
      </vt:variant>
      <vt:variant>
        <vt:lpwstr>http://contest.ur.ru/</vt:lpwstr>
      </vt:variant>
      <vt:variant>
        <vt:lpwstr/>
      </vt:variant>
      <vt:variant>
        <vt:i4>131079</vt:i4>
      </vt:variant>
      <vt:variant>
        <vt:i4>39</vt:i4>
      </vt:variant>
      <vt:variant>
        <vt:i4>0</vt:i4>
      </vt:variant>
      <vt:variant>
        <vt:i4>5</vt:i4>
      </vt:variant>
      <vt:variant>
        <vt:lpwstr>http://www.olympiads.ru/</vt:lpwstr>
      </vt:variant>
      <vt:variant>
        <vt:lpwstr/>
      </vt:variant>
      <vt:variant>
        <vt:i4>1704011</vt:i4>
      </vt:variant>
      <vt:variant>
        <vt:i4>36</vt:i4>
      </vt:variant>
      <vt:variant>
        <vt:i4>0</vt:i4>
      </vt:variant>
      <vt:variant>
        <vt:i4>5</vt:i4>
      </vt:variant>
      <vt:variant>
        <vt:lpwstr>http://www.konkurskit.ru/</vt:lpwstr>
      </vt:variant>
      <vt:variant>
        <vt:lpwstr/>
      </vt:variant>
      <vt:variant>
        <vt:i4>3670137</vt:i4>
      </vt:variant>
      <vt:variant>
        <vt:i4>33</vt:i4>
      </vt:variant>
      <vt:variant>
        <vt:i4>0</vt:i4>
      </vt:variant>
      <vt:variant>
        <vt:i4>5</vt:i4>
      </vt:variant>
      <vt:variant>
        <vt:lpwstr>http://www.computer-museum.ru/</vt:lpwstr>
      </vt:variant>
      <vt:variant>
        <vt:lpwstr/>
      </vt:variant>
      <vt:variant>
        <vt:i4>1507414</vt:i4>
      </vt:variant>
      <vt:variant>
        <vt:i4>30</vt:i4>
      </vt:variant>
      <vt:variant>
        <vt:i4>0</vt:i4>
      </vt:variant>
      <vt:variant>
        <vt:i4>5</vt:i4>
      </vt:variant>
      <vt:variant>
        <vt:lpwstr>http://www.elearnexpo.ru/</vt:lpwstr>
      </vt:variant>
      <vt:variant>
        <vt:lpwstr/>
      </vt:variant>
      <vt:variant>
        <vt:i4>196635</vt:i4>
      </vt:variant>
      <vt:variant>
        <vt:i4>27</vt:i4>
      </vt:variant>
      <vt:variant>
        <vt:i4>0</vt:i4>
      </vt:variant>
      <vt:variant>
        <vt:i4>5</vt:i4>
      </vt:variant>
      <vt:variant>
        <vt:lpwstr>http://www.bytic.ru/</vt:lpwstr>
      </vt:variant>
      <vt:variant>
        <vt:lpwstr/>
      </vt:variant>
      <vt:variant>
        <vt:i4>6291564</vt:i4>
      </vt:variant>
      <vt:variant>
        <vt:i4>24</vt:i4>
      </vt:variant>
      <vt:variant>
        <vt:i4>0</vt:i4>
      </vt:variant>
      <vt:variant>
        <vt:i4>5</vt:i4>
      </vt:variant>
      <vt:variant>
        <vt:lpwstr>http://ito.edu.ru/</vt:lpwstr>
      </vt:variant>
      <vt:variant>
        <vt:lpwstr/>
      </vt:variant>
      <vt:variant>
        <vt:i4>393232</vt:i4>
      </vt:variant>
      <vt:variant>
        <vt:i4>21</vt:i4>
      </vt:variant>
      <vt:variant>
        <vt:i4>0</vt:i4>
      </vt:variant>
      <vt:variant>
        <vt:i4>5</vt:i4>
      </vt:variant>
      <vt:variant>
        <vt:lpwstr>http://www.npstoik.ru/vio</vt:lpwstr>
      </vt:variant>
      <vt:variant>
        <vt:lpwstr/>
      </vt:variant>
      <vt:variant>
        <vt:i4>6881400</vt:i4>
      </vt:variant>
      <vt:variant>
        <vt:i4>18</vt:i4>
      </vt:variant>
      <vt:variant>
        <vt:i4>0</vt:i4>
      </vt:variant>
      <vt:variant>
        <vt:i4>5</vt:i4>
      </vt:variant>
      <vt:variant>
        <vt:lpwstr>http://www.osp.ru/</vt:lpwstr>
      </vt:variant>
      <vt:variant>
        <vt:lpwstr/>
      </vt:variant>
      <vt:variant>
        <vt:i4>655364</vt:i4>
      </vt:variant>
      <vt:variant>
        <vt:i4>15</vt:i4>
      </vt:variant>
      <vt:variant>
        <vt:i4>0</vt:i4>
      </vt:variant>
      <vt:variant>
        <vt:i4>5</vt:i4>
      </vt:variant>
      <vt:variant>
        <vt:lpwstr>http://edu.ascon.ru/</vt:lpwstr>
      </vt:variant>
      <vt:variant>
        <vt:lpwstr/>
      </vt:variant>
      <vt:variant>
        <vt:i4>6357050</vt:i4>
      </vt:variant>
      <vt:variant>
        <vt:i4>12</vt:i4>
      </vt:variant>
      <vt:variant>
        <vt:i4>0</vt:i4>
      </vt:variant>
      <vt:variant>
        <vt:i4>5</vt:i4>
      </vt:variant>
      <vt:variant>
        <vt:lpwstr>http://www.rusedu.info/</vt:lpwstr>
      </vt:variant>
      <vt:variant>
        <vt:lpwstr/>
      </vt:variant>
      <vt:variant>
        <vt:i4>2031711</vt:i4>
      </vt:variant>
      <vt:variant>
        <vt:i4>9</vt:i4>
      </vt:variant>
      <vt:variant>
        <vt:i4>0</vt:i4>
      </vt:variant>
      <vt:variant>
        <vt:i4>5</vt:i4>
      </vt:variant>
      <vt:variant>
        <vt:lpwstr>http://www.iteach.ru/</vt:lpwstr>
      </vt:variant>
      <vt:variant>
        <vt:lpwstr/>
      </vt:variant>
      <vt:variant>
        <vt:i4>3145763</vt:i4>
      </vt:variant>
      <vt:variant>
        <vt:i4>6</vt:i4>
      </vt:variant>
      <vt:variant>
        <vt:i4>0</vt:i4>
      </vt:variant>
      <vt:variant>
        <vt:i4>5</vt:i4>
      </vt:variant>
      <vt:variant>
        <vt:lpwstr>http://test.specialist.ru/</vt:lpwstr>
      </vt:variant>
      <vt:variant>
        <vt:lpwstr/>
      </vt:variant>
      <vt:variant>
        <vt:i4>262221</vt:i4>
      </vt:variant>
      <vt:variant>
        <vt:i4>3</vt:i4>
      </vt:variant>
      <vt:variant>
        <vt:i4>0</vt:i4>
      </vt:variant>
      <vt:variant>
        <vt:i4>5</vt:i4>
      </vt:variant>
      <vt:variant>
        <vt:lpwstr>http://www.intuit.ru/</vt:lpwstr>
      </vt:variant>
      <vt:variant>
        <vt:lpwstr/>
      </vt:variant>
      <vt:variant>
        <vt:i4>6488107</vt:i4>
      </vt:variant>
      <vt:variant>
        <vt:i4>0</vt:i4>
      </vt:variant>
      <vt:variant>
        <vt:i4>0</vt:i4>
      </vt:variant>
      <vt:variant>
        <vt:i4>5</vt:i4>
      </vt:variant>
      <vt:variant>
        <vt:lpwstr>http://iit.metodist.ru/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"Информационные технологии в профессиональной деятельности"</dc:title>
  <dc:creator>Мусина Жанна</dc:creator>
  <dc:description>Работа выполнена в апреле 2011 г.Преподавателем ГОУ СПО "Баймакский сельскохозяйственный техникум" Мусиной Ж.М.</dc:description>
  <cp:lastModifiedBy>Админ</cp:lastModifiedBy>
  <cp:revision>20</cp:revision>
  <cp:lastPrinted>2021-01-25T17:47:00Z</cp:lastPrinted>
  <dcterms:created xsi:type="dcterms:W3CDTF">2017-10-11T10:02:00Z</dcterms:created>
  <dcterms:modified xsi:type="dcterms:W3CDTF">2021-03-23T07:27:00Z</dcterms:modified>
</cp:coreProperties>
</file>